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FB35D" w14:textId="77777777" w:rsidR="00E60D99" w:rsidRPr="00A46A66" w:rsidRDefault="00E60D99" w:rsidP="00A46A66">
      <w:pPr>
        <w:spacing w:line="360" w:lineRule="auto"/>
        <w:rPr>
          <w:rFonts w:ascii="Lato" w:hAnsi="Lato" w:cs="Tahoma"/>
          <w:b/>
          <w:bCs/>
          <w:sz w:val="20"/>
          <w:szCs w:val="20"/>
        </w:rPr>
      </w:pPr>
      <w:r w:rsidRPr="00A46A66">
        <w:rPr>
          <w:rFonts w:ascii="Lato" w:hAnsi="Lato" w:cs="Tahoma"/>
          <w:b/>
          <w:bCs/>
          <w:sz w:val="20"/>
          <w:szCs w:val="20"/>
        </w:rPr>
        <w:t>ZAŁĄCZNIK NR 1 DO SWZ</w:t>
      </w:r>
    </w:p>
    <w:p w14:paraId="1120D127" w14:textId="77777777" w:rsidR="00E60D99" w:rsidRPr="00A46A66" w:rsidRDefault="00E60D99" w:rsidP="00A46A66">
      <w:pPr>
        <w:spacing w:line="360" w:lineRule="auto"/>
        <w:rPr>
          <w:rFonts w:ascii="Lato" w:hAnsi="Lato" w:cs="Tahoma"/>
          <w:sz w:val="20"/>
          <w:szCs w:val="20"/>
        </w:rPr>
      </w:pPr>
    </w:p>
    <w:p w14:paraId="33047AE5" w14:textId="77777777" w:rsidR="00E60D99" w:rsidRPr="00A46A66" w:rsidRDefault="00E60D99" w:rsidP="00A46A66">
      <w:pPr>
        <w:spacing w:line="360" w:lineRule="auto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>_______________</w:t>
      </w:r>
      <w:r w:rsidRPr="00A46A66">
        <w:rPr>
          <w:rFonts w:ascii="Lato" w:hAnsi="Lato" w:cs="Tahoma"/>
          <w:bCs/>
          <w:sz w:val="20"/>
          <w:szCs w:val="20"/>
        </w:rPr>
        <w:t xml:space="preserve"> dnia </w:t>
      </w:r>
      <w:r w:rsidRPr="00A46A66">
        <w:rPr>
          <w:rFonts w:ascii="Lato" w:hAnsi="Lato" w:cs="Tahoma"/>
          <w:sz w:val="20"/>
          <w:szCs w:val="20"/>
        </w:rPr>
        <w:t>_____________</w:t>
      </w:r>
    </w:p>
    <w:p w14:paraId="1E65CFB5" w14:textId="77777777" w:rsidR="008F7BD8" w:rsidRPr="00A46A66" w:rsidRDefault="008F7BD8" w:rsidP="00841C7E">
      <w:pPr>
        <w:spacing w:line="360" w:lineRule="auto"/>
        <w:rPr>
          <w:rFonts w:ascii="Lato" w:hAnsi="Lato" w:cs="Tahoma"/>
          <w:sz w:val="20"/>
          <w:szCs w:val="20"/>
        </w:rPr>
      </w:pPr>
    </w:p>
    <w:p w14:paraId="4DEB5FBC" w14:textId="61553F2F" w:rsidR="00E60D99" w:rsidRPr="00A46A66" w:rsidRDefault="00E60D99" w:rsidP="00841C7E">
      <w:pPr>
        <w:spacing w:line="360" w:lineRule="auto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>__________________</w:t>
      </w:r>
    </w:p>
    <w:p w14:paraId="59C48025" w14:textId="77777777" w:rsidR="000B0361" w:rsidRPr="00A46A66" w:rsidRDefault="00E60D99" w:rsidP="00841C7E">
      <w:pPr>
        <w:spacing w:line="360" w:lineRule="auto"/>
        <w:rPr>
          <w:rFonts w:ascii="Lato" w:hAnsi="Lato" w:cs="Tahoma"/>
          <w:iCs/>
          <w:sz w:val="20"/>
          <w:szCs w:val="20"/>
        </w:rPr>
      </w:pPr>
      <w:r w:rsidRPr="00A46A66">
        <w:rPr>
          <w:rFonts w:ascii="Lato" w:hAnsi="Lato" w:cs="Tahoma"/>
          <w:iCs/>
          <w:sz w:val="20"/>
          <w:szCs w:val="20"/>
        </w:rPr>
        <w:t xml:space="preserve">    [pieczątka firmowa]</w:t>
      </w:r>
    </w:p>
    <w:p w14:paraId="6274E4E7" w14:textId="77777777" w:rsidR="000B0361" w:rsidRPr="00A46A66" w:rsidRDefault="000B0361" w:rsidP="00841C7E">
      <w:pPr>
        <w:spacing w:line="360" w:lineRule="auto"/>
        <w:rPr>
          <w:rFonts w:ascii="Lato" w:hAnsi="Lato" w:cs="Tahoma"/>
          <w:iCs/>
          <w:sz w:val="20"/>
          <w:szCs w:val="20"/>
        </w:rPr>
      </w:pPr>
    </w:p>
    <w:p w14:paraId="397E6D7A" w14:textId="77777777" w:rsidR="00E60D99" w:rsidRPr="00A46A66" w:rsidRDefault="000F6AE5" w:rsidP="00A46A66">
      <w:pPr>
        <w:spacing w:line="360" w:lineRule="auto"/>
        <w:rPr>
          <w:rFonts w:ascii="Lato" w:hAnsi="Lato" w:cs="Tahoma"/>
          <w:b/>
          <w:bCs/>
          <w:iCs/>
          <w:sz w:val="20"/>
          <w:szCs w:val="20"/>
        </w:rPr>
      </w:pPr>
      <w:r w:rsidRPr="00A46A66">
        <w:rPr>
          <w:rFonts w:ascii="Lato" w:hAnsi="Lato" w:cs="Tahoma"/>
          <w:b/>
          <w:bCs/>
          <w:sz w:val="20"/>
          <w:szCs w:val="20"/>
        </w:rPr>
        <w:t xml:space="preserve">FORMULARZ </w:t>
      </w:r>
      <w:r w:rsidR="00E60D99" w:rsidRPr="00A46A66">
        <w:rPr>
          <w:rFonts w:ascii="Lato" w:hAnsi="Lato" w:cs="Tahoma"/>
          <w:b/>
          <w:bCs/>
          <w:sz w:val="20"/>
          <w:szCs w:val="20"/>
        </w:rPr>
        <w:t>O</w:t>
      </w:r>
      <w:r w:rsidR="000B0361" w:rsidRPr="00A46A66">
        <w:rPr>
          <w:rFonts w:ascii="Lato" w:hAnsi="Lato" w:cs="Tahoma"/>
          <w:b/>
          <w:bCs/>
          <w:sz w:val="20"/>
          <w:szCs w:val="20"/>
        </w:rPr>
        <w:t>FERT</w:t>
      </w:r>
      <w:r w:rsidRPr="00A46A66">
        <w:rPr>
          <w:rFonts w:ascii="Lato" w:hAnsi="Lato" w:cs="Tahoma"/>
          <w:b/>
          <w:bCs/>
          <w:sz w:val="20"/>
          <w:szCs w:val="20"/>
        </w:rPr>
        <w:t>OWY</w:t>
      </w:r>
    </w:p>
    <w:p w14:paraId="5F7064FE" w14:textId="77777777" w:rsidR="00E60D99" w:rsidRPr="00A46A66" w:rsidRDefault="00E60D99" w:rsidP="00841C7E">
      <w:pPr>
        <w:shd w:val="clear" w:color="auto" w:fill="FFFFFF"/>
        <w:spacing w:line="360" w:lineRule="auto"/>
        <w:rPr>
          <w:rFonts w:ascii="Lato" w:hAnsi="Lato" w:cs="Tahoma"/>
          <w:sz w:val="20"/>
          <w:szCs w:val="20"/>
        </w:rPr>
      </w:pPr>
    </w:p>
    <w:p w14:paraId="75DF41A2" w14:textId="77777777" w:rsidR="00E60D99" w:rsidRPr="00A46A66" w:rsidRDefault="00E60D99" w:rsidP="00841C7E">
      <w:pPr>
        <w:shd w:val="clear" w:color="auto" w:fill="EDEDED"/>
        <w:spacing w:line="360" w:lineRule="auto"/>
        <w:ind w:left="284" w:hanging="284"/>
        <w:jc w:val="both"/>
        <w:rPr>
          <w:rFonts w:ascii="Lato" w:hAnsi="Lato" w:cs="Tahoma"/>
          <w:bCs/>
          <w:sz w:val="20"/>
          <w:szCs w:val="20"/>
        </w:rPr>
      </w:pPr>
      <w:r w:rsidRPr="00A46A66">
        <w:rPr>
          <w:rFonts w:ascii="Lato" w:hAnsi="Lato" w:cs="Tahoma"/>
          <w:b/>
          <w:sz w:val="20"/>
          <w:szCs w:val="20"/>
        </w:rPr>
        <w:t>I</w:t>
      </w:r>
      <w:r w:rsidRPr="00A46A66">
        <w:rPr>
          <w:rFonts w:ascii="Lato" w:hAnsi="Lato" w:cs="Tahoma"/>
          <w:bCs/>
          <w:sz w:val="20"/>
          <w:szCs w:val="20"/>
        </w:rPr>
        <w:t>.</w:t>
      </w:r>
      <w:r w:rsidRPr="00A46A66">
        <w:rPr>
          <w:rFonts w:ascii="Lato" w:hAnsi="Lato" w:cs="Tahoma"/>
          <w:b/>
          <w:sz w:val="20"/>
          <w:szCs w:val="20"/>
        </w:rPr>
        <w:t xml:space="preserve"> DANE WYKONAWCY</w:t>
      </w:r>
      <w:bookmarkStart w:id="0" w:name="_Hlk46211558"/>
      <w:r w:rsidRPr="00A46A66">
        <w:rPr>
          <w:rFonts w:ascii="Lato" w:hAnsi="Lato" w:cs="Tahoma"/>
          <w:b/>
          <w:sz w:val="20"/>
          <w:szCs w:val="20"/>
        </w:rPr>
        <w:t>/WYKONAWCÓW WSPÓLNIE UBIEGAJĄCYCH SIĘ O UDZIELENIE ZAMÓWIENIA</w:t>
      </w:r>
      <w:bookmarkEnd w:id="0"/>
      <w:r w:rsidRPr="00A46A66">
        <w:rPr>
          <w:rFonts w:ascii="Lato" w:hAnsi="Lato" w:cs="Tahoma"/>
          <w:bCs/>
          <w:sz w:val="20"/>
          <w:szCs w:val="20"/>
        </w:rPr>
        <w:t>:</w:t>
      </w:r>
    </w:p>
    <w:p w14:paraId="5A882B94" w14:textId="77777777" w:rsidR="00E60D99" w:rsidRPr="00A46A66" w:rsidRDefault="00E60D99" w:rsidP="00841C7E">
      <w:pPr>
        <w:spacing w:line="360" w:lineRule="auto"/>
        <w:rPr>
          <w:rFonts w:ascii="Lato" w:hAnsi="Lato" w:cs="Tahoma"/>
          <w:b/>
          <w:bCs/>
          <w:sz w:val="20"/>
          <w:szCs w:val="20"/>
        </w:rPr>
      </w:pPr>
    </w:p>
    <w:p w14:paraId="34FCB391" w14:textId="77777777" w:rsidR="00E60D99" w:rsidRPr="00A46A66" w:rsidRDefault="00E60D99" w:rsidP="00841C7E">
      <w:pPr>
        <w:spacing w:line="48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b/>
          <w:bCs/>
          <w:sz w:val="20"/>
          <w:szCs w:val="20"/>
        </w:rPr>
        <w:t>Pełna nazwa</w:t>
      </w:r>
      <w:r w:rsidRPr="00A46A66">
        <w:rPr>
          <w:rFonts w:ascii="Lato" w:hAnsi="Lato" w:cs="Tahoma"/>
          <w:sz w:val="20"/>
          <w:szCs w:val="20"/>
        </w:rPr>
        <w:t xml:space="preserve"> _____________________________________________________</w:t>
      </w:r>
      <w:r w:rsidR="000B0361" w:rsidRPr="00A46A66">
        <w:rPr>
          <w:rFonts w:ascii="Lato" w:hAnsi="Lato" w:cs="Tahoma"/>
          <w:sz w:val="20"/>
          <w:szCs w:val="20"/>
        </w:rPr>
        <w:t>___________________________</w:t>
      </w:r>
      <w:r w:rsidRPr="00A46A66">
        <w:rPr>
          <w:rFonts w:ascii="Lato" w:hAnsi="Lato" w:cs="Tahoma"/>
          <w:sz w:val="20"/>
          <w:szCs w:val="20"/>
        </w:rPr>
        <w:t xml:space="preserve"> _______________________________________________________________</w:t>
      </w:r>
      <w:r w:rsidR="000B0361" w:rsidRPr="00A46A66">
        <w:rPr>
          <w:rFonts w:ascii="Lato" w:hAnsi="Lato" w:cs="Tahoma"/>
          <w:sz w:val="20"/>
          <w:szCs w:val="20"/>
        </w:rPr>
        <w:t>_____________________________</w:t>
      </w:r>
    </w:p>
    <w:p w14:paraId="5D81A39B" w14:textId="77777777" w:rsidR="00E60D99" w:rsidRPr="00A46A66" w:rsidRDefault="00E60D99" w:rsidP="00841C7E">
      <w:pPr>
        <w:spacing w:line="48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b/>
          <w:bCs/>
          <w:sz w:val="20"/>
          <w:szCs w:val="20"/>
        </w:rPr>
        <w:t xml:space="preserve">Adres </w:t>
      </w:r>
      <w:r w:rsidRPr="00A46A66">
        <w:rPr>
          <w:rFonts w:ascii="Lato" w:hAnsi="Lato" w:cs="Tahoma"/>
          <w:sz w:val="20"/>
          <w:szCs w:val="20"/>
        </w:rPr>
        <w:t xml:space="preserve">/ </w:t>
      </w:r>
      <w:r w:rsidRPr="00A46A66">
        <w:rPr>
          <w:rFonts w:ascii="Lato" w:hAnsi="Lato" w:cs="Tahoma"/>
          <w:b/>
          <w:bCs/>
          <w:sz w:val="20"/>
          <w:szCs w:val="20"/>
        </w:rPr>
        <w:t xml:space="preserve">Siedziba </w:t>
      </w:r>
      <w:r w:rsidRPr="00A46A66">
        <w:rPr>
          <w:rFonts w:ascii="Lato" w:hAnsi="Lato" w:cs="Tahoma"/>
          <w:bCs/>
          <w:i/>
          <w:iCs/>
          <w:sz w:val="20"/>
          <w:szCs w:val="20"/>
        </w:rPr>
        <w:t>[kod, miejscowość, ulica, powiat, województwo]</w:t>
      </w:r>
      <w:r w:rsidRPr="00A46A66">
        <w:rPr>
          <w:rFonts w:ascii="Lato" w:hAnsi="Lato" w:cs="Tahoma"/>
          <w:bCs/>
          <w:sz w:val="20"/>
          <w:szCs w:val="20"/>
        </w:rPr>
        <w:t xml:space="preserve"> </w:t>
      </w:r>
      <w:r w:rsidRPr="00A46A66">
        <w:rPr>
          <w:rFonts w:ascii="Lato" w:hAnsi="Lato" w:cs="Tahoma"/>
          <w:sz w:val="20"/>
          <w:szCs w:val="20"/>
        </w:rPr>
        <w:t>_______________________ ______________________________________________________________________________________________________________________________</w:t>
      </w:r>
      <w:r w:rsidR="000B0361" w:rsidRPr="00A46A66">
        <w:rPr>
          <w:rFonts w:ascii="Lato" w:hAnsi="Lato" w:cs="Tahoma"/>
          <w:sz w:val="20"/>
          <w:szCs w:val="20"/>
        </w:rPr>
        <w:t>__________________________________________________________</w:t>
      </w:r>
    </w:p>
    <w:p w14:paraId="516E5AA8" w14:textId="194822D8" w:rsidR="00E60D99" w:rsidRPr="00A46A66" w:rsidRDefault="00E60D99" w:rsidP="00841C7E">
      <w:pPr>
        <w:spacing w:line="480" w:lineRule="auto"/>
        <w:jc w:val="both"/>
        <w:rPr>
          <w:rFonts w:ascii="Lato" w:hAnsi="Lato" w:cs="Tahoma"/>
          <w:bCs/>
          <w:sz w:val="20"/>
          <w:szCs w:val="20"/>
        </w:rPr>
      </w:pPr>
      <w:r w:rsidRPr="00A46A66">
        <w:rPr>
          <w:rFonts w:ascii="Lato" w:hAnsi="Lato" w:cs="Tahoma"/>
          <w:b/>
          <w:bCs/>
          <w:sz w:val="20"/>
          <w:szCs w:val="20"/>
        </w:rPr>
        <w:t>Adres do korespondencji</w:t>
      </w:r>
      <w:r w:rsidRPr="00A46A66">
        <w:rPr>
          <w:rFonts w:ascii="Lato" w:hAnsi="Lato" w:cs="Tahoma"/>
          <w:bCs/>
          <w:sz w:val="20"/>
          <w:szCs w:val="20"/>
        </w:rPr>
        <w:t xml:space="preserve"> </w:t>
      </w:r>
      <w:r w:rsidRPr="00A46A66">
        <w:rPr>
          <w:rFonts w:ascii="Lato" w:hAnsi="Lato" w:cs="Tahoma"/>
          <w:bCs/>
          <w:i/>
          <w:iCs/>
          <w:sz w:val="20"/>
          <w:szCs w:val="20"/>
        </w:rPr>
        <w:t>[</w:t>
      </w:r>
      <w:r w:rsidR="00EA0B60" w:rsidRPr="00A46A66">
        <w:rPr>
          <w:rFonts w:ascii="Lato" w:hAnsi="Lato" w:cs="Tahoma"/>
          <w:bCs/>
          <w:i/>
          <w:iCs/>
          <w:sz w:val="20"/>
          <w:szCs w:val="20"/>
        </w:rPr>
        <w:t>wypełnić,</w:t>
      </w:r>
      <w:r w:rsidRPr="00A46A66">
        <w:rPr>
          <w:rFonts w:ascii="Lato" w:hAnsi="Lato" w:cs="Tahoma"/>
          <w:bCs/>
          <w:i/>
          <w:iCs/>
          <w:sz w:val="20"/>
          <w:szCs w:val="20"/>
        </w:rPr>
        <w:t xml:space="preserve"> jeśli jest inny niż adres siedziby*] </w:t>
      </w:r>
      <w:r w:rsidRPr="00A46A66">
        <w:rPr>
          <w:rFonts w:ascii="Lato" w:hAnsi="Lato" w:cs="Tahoma"/>
          <w:bCs/>
          <w:sz w:val="20"/>
          <w:szCs w:val="20"/>
        </w:rPr>
        <w:t>___________________</w:t>
      </w:r>
      <w:r w:rsidR="000B0361" w:rsidRPr="00A46A66">
        <w:rPr>
          <w:rFonts w:ascii="Lato" w:hAnsi="Lato" w:cs="Tahoma"/>
          <w:bCs/>
          <w:sz w:val="20"/>
          <w:szCs w:val="20"/>
        </w:rPr>
        <w:t>______________</w:t>
      </w:r>
    </w:p>
    <w:p w14:paraId="1198C7B6" w14:textId="77777777" w:rsidR="00E60D99" w:rsidRPr="00A46A66" w:rsidRDefault="00E60D99" w:rsidP="00841C7E">
      <w:pPr>
        <w:spacing w:line="48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>______________________________________________________________________________________________________________________________</w:t>
      </w:r>
      <w:r w:rsidR="000B0361" w:rsidRPr="00A46A66">
        <w:rPr>
          <w:rFonts w:ascii="Lato" w:hAnsi="Lato" w:cs="Tahoma"/>
          <w:sz w:val="20"/>
          <w:szCs w:val="20"/>
        </w:rPr>
        <w:t>__________________________________________________________</w:t>
      </w:r>
    </w:p>
    <w:p w14:paraId="2D323B14" w14:textId="77777777" w:rsidR="00E60D99" w:rsidRPr="00A46A66" w:rsidRDefault="00E60D99" w:rsidP="00841C7E">
      <w:pPr>
        <w:spacing w:line="48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b/>
          <w:bCs/>
          <w:sz w:val="20"/>
          <w:szCs w:val="20"/>
        </w:rPr>
        <w:t>REGON</w:t>
      </w:r>
      <w:r w:rsidRPr="00A46A66">
        <w:rPr>
          <w:rFonts w:ascii="Lato" w:hAnsi="Lato" w:cs="Tahoma"/>
          <w:b/>
          <w:bCs/>
          <w:sz w:val="20"/>
          <w:szCs w:val="20"/>
        </w:rPr>
        <w:tab/>
      </w:r>
      <w:r w:rsidRPr="00A46A66">
        <w:rPr>
          <w:rFonts w:ascii="Lato" w:hAnsi="Lato" w:cs="Tahoma"/>
          <w:sz w:val="20"/>
          <w:szCs w:val="20"/>
        </w:rPr>
        <w:t>_____________________________________________________</w:t>
      </w:r>
      <w:r w:rsidR="000B0361" w:rsidRPr="00A46A66">
        <w:rPr>
          <w:rFonts w:ascii="Lato" w:hAnsi="Lato" w:cs="Tahoma"/>
          <w:sz w:val="20"/>
          <w:szCs w:val="20"/>
        </w:rPr>
        <w:t>________________________________</w:t>
      </w:r>
    </w:p>
    <w:p w14:paraId="7B113D50" w14:textId="77777777" w:rsidR="00E60D99" w:rsidRPr="00A46A66" w:rsidRDefault="00E60D99" w:rsidP="00841C7E">
      <w:pPr>
        <w:spacing w:line="48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b/>
          <w:sz w:val="20"/>
          <w:szCs w:val="20"/>
        </w:rPr>
        <w:t>NIP</w:t>
      </w:r>
      <w:r w:rsidRPr="00A46A66">
        <w:rPr>
          <w:rFonts w:ascii="Lato" w:hAnsi="Lato" w:cs="Tahoma"/>
          <w:b/>
          <w:sz w:val="20"/>
          <w:szCs w:val="20"/>
        </w:rPr>
        <w:tab/>
      </w:r>
      <w:r w:rsidRPr="00A46A66">
        <w:rPr>
          <w:rFonts w:ascii="Lato" w:hAnsi="Lato" w:cs="Tahoma"/>
          <w:b/>
          <w:sz w:val="20"/>
          <w:szCs w:val="20"/>
        </w:rPr>
        <w:tab/>
      </w:r>
      <w:r w:rsidRPr="00A46A66">
        <w:rPr>
          <w:rFonts w:ascii="Lato" w:hAnsi="Lato" w:cs="Tahoma"/>
          <w:sz w:val="20"/>
          <w:szCs w:val="20"/>
        </w:rPr>
        <w:t>_____________________________________________________</w:t>
      </w:r>
      <w:r w:rsidR="000B0361" w:rsidRPr="00A46A66">
        <w:rPr>
          <w:rFonts w:ascii="Lato" w:hAnsi="Lato" w:cs="Tahoma"/>
          <w:sz w:val="20"/>
          <w:szCs w:val="20"/>
        </w:rPr>
        <w:t>________________________</w:t>
      </w:r>
    </w:p>
    <w:p w14:paraId="5F6A181A" w14:textId="77777777" w:rsidR="00E60D99" w:rsidRPr="00A46A66" w:rsidRDefault="00E60D99" w:rsidP="00841C7E">
      <w:pPr>
        <w:spacing w:line="48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b/>
          <w:bCs/>
          <w:sz w:val="20"/>
          <w:szCs w:val="20"/>
        </w:rPr>
        <w:t>Telefon</w:t>
      </w:r>
      <w:r w:rsidRPr="00A46A66">
        <w:rPr>
          <w:rFonts w:ascii="Lato" w:hAnsi="Lato" w:cs="Tahoma"/>
          <w:b/>
          <w:sz w:val="20"/>
          <w:szCs w:val="20"/>
        </w:rPr>
        <w:t xml:space="preserve"> </w:t>
      </w:r>
      <w:r w:rsidRPr="00A46A66">
        <w:rPr>
          <w:rFonts w:ascii="Lato" w:hAnsi="Lato" w:cs="Tahoma"/>
          <w:bCs/>
          <w:sz w:val="20"/>
          <w:szCs w:val="20"/>
        </w:rPr>
        <w:t>[z numerem kierunkowym]</w:t>
      </w:r>
      <w:r w:rsidRPr="00A46A66">
        <w:rPr>
          <w:rFonts w:ascii="Lato" w:hAnsi="Lato" w:cs="Tahoma"/>
          <w:bCs/>
          <w:i/>
          <w:iCs/>
          <w:sz w:val="20"/>
          <w:szCs w:val="20"/>
        </w:rPr>
        <w:tab/>
      </w:r>
      <w:r w:rsidRPr="00A46A66">
        <w:rPr>
          <w:rFonts w:ascii="Lato" w:hAnsi="Lato" w:cs="Tahoma"/>
          <w:sz w:val="20"/>
          <w:szCs w:val="20"/>
        </w:rPr>
        <w:t>______________________________________</w:t>
      </w:r>
      <w:r w:rsidR="000B0361" w:rsidRPr="00A46A66">
        <w:rPr>
          <w:rFonts w:ascii="Lato" w:hAnsi="Lato" w:cs="Tahoma"/>
          <w:sz w:val="20"/>
          <w:szCs w:val="20"/>
        </w:rPr>
        <w:t>__________________</w:t>
      </w:r>
    </w:p>
    <w:p w14:paraId="042B88F9" w14:textId="77777777" w:rsidR="00E60D99" w:rsidRPr="00A46A66" w:rsidRDefault="00E60D99" w:rsidP="00841C7E">
      <w:pPr>
        <w:spacing w:line="48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b/>
          <w:bCs/>
          <w:sz w:val="20"/>
          <w:szCs w:val="20"/>
        </w:rPr>
        <w:t>E</w:t>
      </w:r>
      <w:r w:rsidRPr="00A46A66">
        <w:rPr>
          <w:rFonts w:ascii="Lato" w:hAnsi="Lato" w:cs="Tahoma"/>
          <w:sz w:val="20"/>
          <w:szCs w:val="20"/>
        </w:rPr>
        <w:t>-</w:t>
      </w:r>
      <w:r w:rsidRPr="00A46A66">
        <w:rPr>
          <w:rFonts w:ascii="Lato" w:hAnsi="Lato" w:cs="Tahoma"/>
          <w:b/>
          <w:bCs/>
          <w:sz w:val="20"/>
          <w:szCs w:val="20"/>
        </w:rPr>
        <w:t>mail</w:t>
      </w:r>
      <w:r w:rsidRPr="00A46A66">
        <w:rPr>
          <w:rFonts w:ascii="Lato" w:hAnsi="Lato" w:cs="Tahoma"/>
          <w:b/>
          <w:bCs/>
          <w:sz w:val="20"/>
          <w:szCs w:val="20"/>
        </w:rPr>
        <w:tab/>
      </w:r>
      <w:r w:rsidRPr="00A46A66">
        <w:rPr>
          <w:rFonts w:ascii="Lato" w:hAnsi="Lato" w:cs="Tahoma"/>
          <w:b/>
          <w:bCs/>
          <w:sz w:val="20"/>
          <w:szCs w:val="20"/>
        </w:rPr>
        <w:tab/>
      </w:r>
      <w:r w:rsidRPr="00A46A66">
        <w:rPr>
          <w:rFonts w:ascii="Lato" w:hAnsi="Lato" w:cs="Tahoma"/>
          <w:b/>
          <w:bCs/>
          <w:sz w:val="20"/>
          <w:szCs w:val="20"/>
        </w:rPr>
        <w:tab/>
      </w:r>
      <w:r w:rsidRPr="00A46A66">
        <w:rPr>
          <w:rFonts w:ascii="Lato" w:hAnsi="Lato" w:cs="Tahoma"/>
          <w:sz w:val="20"/>
          <w:szCs w:val="20"/>
        </w:rPr>
        <w:tab/>
        <w:t>__________________________________________</w:t>
      </w:r>
      <w:r w:rsidR="000B0361" w:rsidRPr="00A46A66">
        <w:rPr>
          <w:rFonts w:ascii="Lato" w:hAnsi="Lato" w:cs="Tahoma"/>
          <w:sz w:val="20"/>
          <w:szCs w:val="20"/>
        </w:rPr>
        <w:t>_____________________</w:t>
      </w:r>
    </w:p>
    <w:p w14:paraId="15325EAC" w14:textId="77777777" w:rsidR="00E60D99" w:rsidRPr="00A46A66" w:rsidRDefault="00E60D99" w:rsidP="00841C7E">
      <w:pPr>
        <w:spacing w:line="48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b/>
          <w:bCs/>
          <w:sz w:val="20"/>
          <w:szCs w:val="20"/>
        </w:rPr>
        <w:t>Nr KRS i oznaczenie sądu</w:t>
      </w:r>
      <w:r w:rsidRPr="00A46A66">
        <w:rPr>
          <w:rFonts w:ascii="Lato" w:hAnsi="Lato" w:cs="Tahoma"/>
          <w:sz w:val="20"/>
          <w:szCs w:val="20"/>
        </w:rPr>
        <w:t xml:space="preserve">, </w:t>
      </w:r>
      <w:r w:rsidRPr="00A46A66">
        <w:rPr>
          <w:rFonts w:ascii="Lato" w:hAnsi="Lato" w:cs="Tahoma"/>
          <w:i/>
          <w:iCs/>
          <w:sz w:val="20"/>
          <w:szCs w:val="20"/>
        </w:rPr>
        <w:t>jeżeli dotyczy</w:t>
      </w:r>
      <w:r w:rsidRPr="00A46A66">
        <w:rPr>
          <w:rFonts w:ascii="Lato" w:hAnsi="Lato" w:cs="Tahoma"/>
          <w:sz w:val="20"/>
          <w:szCs w:val="20"/>
        </w:rPr>
        <w:t xml:space="preserve"> ______________________________</w:t>
      </w:r>
      <w:r w:rsidR="000B0361" w:rsidRPr="00A46A66">
        <w:rPr>
          <w:rFonts w:ascii="Lato" w:hAnsi="Lato" w:cs="Tahoma"/>
          <w:sz w:val="20"/>
          <w:szCs w:val="20"/>
        </w:rPr>
        <w:t>__________________________</w:t>
      </w:r>
    </w:p>
    <w:p w14:paraId="4866B863" w14:textId="77777777" w:rsidR="00E60D99" w:rsidRPr="00A46A66" w:rsidRDefault="00E60D99" w:rsidP="00841C7E">
      <w:pPr>
        <w:spacing w:line="360" w:lineRule="auto"/>
        <w:rPr>
          <w:rFonts w:ascii="Lato" w:hAnsi="Lato" w:cs="Tahoma"/>
          <w:b/>
          <w:bCs/>
          <w:sz w:val="20"/>
          <w:szCs w:val="20"/>
        </w:rPr>
      </w:pPr>
    </w:p>
    <w:p w14:paraId="27BC87E1" w14:textId="77777777" w:rsidR="00E60D99" w:rsidRPr="00A46A66" w:rsidRDefault="00E60D99" w:rsidP="00841C7E">
      <w:pPr>
        <w:shd w:val="clear" w:color="auto" w:fill="EDEDED"/>
        <w:spacing w:line="360" w:lineRule="auto"/>
        <w:rPr>
          <w:rFonts w:ascii="Lato" w:hAnsi="Lato" w:cs="Tahoma"/>
          <w:bCs/>
          <w:sz w:val="20"/>
          <w:szCs w:val="20"/>
        </w:rPr>
      </w:pPr>
      <w:r w:rsidRPr="00A46A66">
        <w:rPr>
          <w:rFonts w:ascii="Lato" w:hAnsi="Lato" w:cs="Tahoma"/>
          <w:b/>
          <w:sz w:val="20"/>
          <w:szCs w:val="20"/>
        </w:rPr>
        <w:t>II</w:t>
      </w:r>
      <w:r w:rsidRPr="00A46A66">
        <w:rPr>
          <w:rFonts w:ascii="Lato" w:hAnsi="Lato" w:cs="Tahoma"/>
          <w:bCs/>
          <w:sz w:val="20"/>
          <w:szCs w:val="20"/>
        </w:rPr>
        <w:t xml:space="preserve">. </w:t>
      </w:r>
      <w:r w:rsidRPr="00A46A66">
        <w:rPr>
          <w:rFonts w:ascii="Lato" w:hAnsi="Lato" w:cs="Tahoma"/>
          <w:b/>
          <w:sz w:val="20"/>
          <w:szCs w:val="20"/>
        </w:rPr>
        <w:t>PRZEDMIOT OFERTY</w:t>
      </w:r>
      <w:r w:rsidRPr="00A46A66">
        <w:rPr>
          <w:rFonts w:ascii="Lato" w:hAnsi="Lato" w:cs="Tahoma"/>
          <w:bCs/>
          <w:sz w:val="20"/>
          <w:szCs w:val="20"/>
        </w:rPr>
        <w:t>:</w:t>
      </w:r>
    </w:p>
    <w:p w14:paraId="06B59B62" w14:textId="77777777" w:rsidR="00E60D99" w:rsidRPr="00A46A66" w:rsidRDefault="00E60D99" w:rsidP="00841C7E">
      <w:pPr>
        <w:spacing w:line="360" w:lineRule="auto"/>
        <w:rPr>
          <w:rFonts w:ascii="Lato" w:hAnsi="Lato" w:cs="Tahoma"/>
          <w:b/>
          <w:sz w:val="20"/>
          <w:szCs w:val="20"/>
        </w:rPr>
      </w:pPr>
    </w:p>
    <w:p w14:paraId="0016AD83" w14:textId="77777777" w:rsidR="00841C7E" w:rsidRPr="00A46A66" w:rsidRDefault="00841C7E" w:rsidP="00841C7E">
      <w:pPr>
        <w:spacing w:line="360" w:lineRule="auto"/>
        <w:jc w:val="center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>dotyczy: zamówienia publicznego prowadzonego w trybie podstawow</w:t>
      </w:r>
      <w:r w:rsidR="00D17A1D" w:rsidRPr="00A46A66">
        <w:rPr>
          <w:rFonts w:ascii="Lato" w:hAnsi="Lato" w:cs="Tahoma"/>
          <w:sz w:val="20"/>
          <w:szCs w:val="20"/>
        </w:rPr>
        <w:t>ym</w:t>
      </w:r>
      <w:r w:rsidRPr="00A46A66">
        <w:rPr>
          <w:rFonts w:ascii="Lato" w:hAnsi="Lato" w:cs="Tahoma"/>
          <w:sz w:val="20"/>
          <w:szCs w:val="20"/>
        </w:rPr>
        <w:t xml:space="preserve"> bez negocjacji </w:t>
      </w:r>
    </w:p>
    <w:p w14:paraId="010B22D5" w14:textId="77777777" w:rsidR="00841C7E" w:rsidRPr="00A46A66" w:rsidRDefault="00841C7E" w:rsidP="00841C7E">
      <w:pPr>
        <w:spacing w:line="360" w:lineRule="auto"/>
        <w:jc w:val="center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 xml:space="preserve">przez: </w:t>
      </w:r>
      <w:r w:rsidRPr="00A46A66">
        <w:rPr>
          <w:rFonts w:ascii="Lato" w:hAnsi="Lato" w:cs="Tahoma"/>
          <w:b/>
          <w:sz w:val="20"/>
          <w:szCs w:val="20"/>
        </w:rPr>
        <w:t xml:space="preserve">Wojewódzką Stację Sanitarno – Epidemiologiczną w Warszawie </w:t>
      </w:r>
    </w:p>
    <w:p w14:paraId="2343E740" w14:textId="55F0EFC6" w:rsidR="00841C7E" w:rsidRPr="00A46A66" w:rsidRDefault="00FD5657" w:rsidP="00841C7E">
      <w:pPr>
        <w:spacing w:line="360" w:lineRule="auto"/>
        <w:jc w:val="center"/>
        <w:rPr>
          <w:rFonts w:ascii="Lato" w:hAnsi="Lato" w:cs="Tahoma"/>
          <w:b/>
          <w:bCs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>z</w:t>
      </w:r>
      <w:r w:rsidR="00841C7E" w:rsidRPr="00A46A66">
        <w:rPr>
          <w:rFonts w:ascii="Lato" w:hAnsi="Lato" w:cs="Tahoma"/>
          <w:sz w:val="20"/>
          <w:szCs w:val="20"/>
        </w:rPr>
        <w:t xml:space="preserve">nak sprawy: </w:t>
      </w:r>
      <w:r w:rsidR="003F0D0A" w:rsidRPr="00A46A66">
        <w:rPr>
          <w:rFonts w:ascii="Lato" w:hAnsi="Lato" w:cs="Tahoma"/>
          <w:b/>
          <w:bCs/>
          <w:sz w:val="20"/>
          <w:szCs w:val="20"/>
        </w:rPr>
        <w:t>ZP-</w:t>
      </w:r>
      <w:r w:rsidR="00340568" w:rsidRPr="00A46A66">
        <w:rPr>
          <w:rFonts w:ascii="Lato" w:hAnsi="Lato" w:cs="Tahoma"/>
          <w:b/>
          <w:bCs/>
          <w:sz w:val="20"/>
          <w:szCs w:val="20"/>
        </w:rPr>
        <w:t>2</w:t>
      </w:r>
      <w:r w:rsidR="003F0D0A" w:rsidRPr="00A46A66">
        <w:rPr>
          <w:rFonts w:ascii="Lato" w:hAnsi="Lato" w:cs="Tahoma"/>
          <w:b/>
          <w:bCs/>
          <w:sz w:val="20"/>
          <w:szCs w:val="20"/>
        </w:rPr>
        <w:t>/</w:t>
      </w:r>
      <w:r w:rsidR="00841C7E" w:rsidRPr="00A46A66">
        <w:rPr>
          <w:rFonts w:ascii="Lato" w:hAnsi="Lato" w:cs="Tahoma"/>
          <w:b/>
          <w:bCs/>
          <w:sz w:val="20"/>
          <w:szCs w:val="20"/>
        </w:rPr>
        <w:t>202</w:t>
      </w:r>
      <w:r w:rsidR="0086153D" w:rsidRPr="00A46A66">
        <w:rPr>
          <w:rFonts w:ascii="Lato" w:hAnsi="Lato" w:cs="Tahoma"/>
          <w:b/>
          <w:bCs/>
          <w:sz w:val="20"/>
          <w:szCs w:val="20"/>
        </w:rPr>
        <w:t>6</w:t>
      </w:r>
    </w:p>
    <w:p w14:paraId="7F0B4746" w14:textId="77777777" w:rsidR="00841C7E" w:rsidRPr="00A46A66" w:rsidRDefault="00841C7E" w:rsidP="00841C7E">
      <w:pPr>
        <w:spacing w:line="360" w:lineRule="auto"/>
        <w:jc w:val="center"/>
        <w:rPr>
          <w:rFonts w:ascii="Lato" w:hAnsi="Lato" w:cs="Tahoma"/>
          <w:b/>
          <w:bCs/>
          <w:sz w:val="20"/>
          <w:szCs w:val="20"/>
        </w:rPr>
      </w:pPr>
      <w:r w:rsidRPr="00A46A66">
        <w:rPr>
          <w:rFonts w:ascii="Lato" w:hAnsi="Lato" w:cs="Tahoma"/>
          <w:b/>
          <w:bCs/>
          <w:sz w:val="20"/>
          <w:szCs w:val="20"/>
        </w:rPr>
        <w:t xml:space="preserve">Sukcesywna dostawa </w:t>
      </w:r>
      <w:r w:rsidR="0074219F" w:rsidRPr="00A46A66">
        <w:rPr>
          <w:rFonts w:ascii="Lato" w:hAnsi="Lato" w:cs="Tahoma"/>
          <w:b/>
          <w:bCs/>
          <w:sz w:val="20"/>
          <w:szCs w:val="20"/>
        </w:rPr>
        <w:t>odczynników</w:t>
      </w:r>
      <w:r w:rsidRPr="00A46A66">
        <w:rPr>
          <w:rFonts w:ascii="Lato" w:hAnsi="Lato" w:cs="Tahoma"/>
          <w:b/>
          <w:bCs/>
          <w:sz w:val="20"/>
          <w:szCs w:val="20"/>
        </w:rPr>
        <w:t xml:space="preserve"> </w:t>
      </w:r>
      <w:r w:rsidR="00D17A1D" w:rsidRPr="00A46A66">
        <w:rPr>
          <w:rFonts w:ascii="Lato" w:hAnsi="Lato" w:cs="Tahoma"/>
          <w:b/>
          <w:bCs/>
          <w:sz w:val="20"/>
          <w:szCs w:val="20"/>
        </w:rPr>
        <w:t>chemicznych</w:t>
      </w:r>
    </w:p>
    <w:p w14:paraId="6EBA4076" w14:textId="77777777" w:rsidR="00841C7E" w:rsidRPr="00A46A66" w:rsidRDefault="00841C7E" w:rsidP="00841C7E">
      <w:pPr>
        <w:spacing w:line="360" w:lineRule="auto"/>
        <w:jc w:val="center"/>
        <w:rPr>
          <w:rFonts w:ascii="Lato" w:hAnsi="Lato" w:cs="Tahoma"/>
          <w:b/>
          <w:bCs/>
          <w:sz w:val="20"/>
          <w:szCs w:val="20"/>
        </w:rPr>
      </w:pPr>
      <w:r w:rsidRPr="00A46A66">
        <w:rPr>
          <w:rFonts w:ascii="Lato" w:hAnsi="Lato" w:cs="Tahoma"/>
          <w:b/>
          <w:bCs/>
          <w:sz w:val="20"/>
          <w:szCs w:val="20"/>
        </w:rPr>
        <w:t xml:space="preserve">dla Wojewódzkiej Stacji Sanitarno - Epidemiologicznej w Warszawie </w:t>
      </w:r>
    </w:p>
    <w:p w14:paraId="7A47EEC4" w14:textId="77777777" w:rsidR="008E0014" w:rsidRPr="00A46A66" w:rsidRDefault="00FC452A" w:rsidP="00841C7E">
      <w:pPr>
        <w:spacing w:line="360" w:lineRule="auto"/>
        <w:rPr>
          <w:rStyle w:val="Odwoaniedelikatne"/>
          <w:rFonts w:ascii="Lato" w:hAnsi="Lato" w:cs="Tahoma"/>
          <w:bCs/>
          <w:color w:val="auto"/>
          <w:kern w:val="22"/>
          <w:sz w:val="20"/>
          <w:szCs w:val="20"/>
          <w:u w:val="none"/>
        </w:rPr>
      </w:pPr>
      <w:r w:rsidRPr="00A46A66">
        <w:rPr>
          <w:rStyle w:val="Odwoaniedelikatne"/>
          <w:rFonts w:ascii="Lato" w:hAnsi="Lato" w:cs="Tahoma"/>
          <w:bCs/>
          <w:color w:val="auto"/>
          <w:kern w:val="22"/>
          <w:sz w:val="20"/>
          <w:szCs w:val="20"/>
          <w:u w:val="none"/>
        </w:rPr>
        <w:t xml:space="preserve">   * wypełnić fakultatywnie</w:t>
      </w:r>
    </w:p>
    <w:p w14:paraId="349FD7CE" w14:textId="77777777" w:rsidR="000B0361" w:rsidRPr="00A46A66" w:rsidRDefault="000B0361" w:rsidP="00841C7E">
      <w:pPr>
        <w:spacing w:line="360" w:lineRule="auto"/>
        <w:rPr>
          <w:rFonts w:ascii="Lato" w:hAnsi="Lato" w:cs="Tahoma"/>
          <w:bCs/>
          <w:kern w:val="22"/>
          <w:sz w:val="20"/>
          <w:szCs w:val="20"/>
          <w:u w:val="single"/>
        </w:rPr>
      </w:pPr>
    </w:p>
    <w:p w14:paraId="588E1729" w14:textId="77777777" w:rsidR="00170676" w:rsidRPr="00A46A66" w:rsidRDefault="006234BF" w:rsidP="0021515A">
      <w:pPr>
        <w:shd w:val="clear" w:color="auto" w:fill="EDEDED"/>
        <w:spacing w:line="360" w:lineRule="auto"/>
        <w:ind w:right="-1"/>
        <w:jc w:val="center"/>
        <w:rPr>
          <w:rFonts w:ascii="Lato" w:hAnsi="Lato" w:cs="Tahoma"/>
          <w:b/>
          <w:sz w:val="20"/>
          <w:szCs w:val="20"/>
        </w:rPr>
      </w:pPr>
      <w:r w:rsidRPr="00A46A66">
        <w:rPr>
          <w:rFonts w:ascii="Lato" w:hAnsi="Lato" w:cs="Tahoma"/>
          <w:b/>
          <w:sz w:val="20"/>
          <w:szCs w:val="20"/>
        </w:rPr>
        <w:lastRenderedPageBreak/>
        <w:t>III</w:t>
      </w:r>
      <w:r w:rsidRPr="00A46A66">
        <w:rPr>
          <w:rFonts w:ascii="Lato" w:hAnsi="Lato" w:cs="Tahoma"/>
          <w:bCs/>
          <w:sz w:val="20"/>
          <w:szCs w:val="20"/>
        </w:rPr>
        <w:t>.</w:t>
      </w:r>
      <w:r w:rsidRPr="00A46A66">
        <w:rPr>
          <w:rFonts w:ascii="Lato" w:hAnsi="Lato" w:cs="Tahoma"/>
          <w:b/>
          <w:sz w:val="20"/>
          <w:szCs w:val="20"/>
        </w:rPr>
        <w:t xml:space="preserve"> PODSTAWOWE INFORMACJE DOTYCZĄCE CENY OFERTY I KRYTERIÓW</w:t>
      </w:r>
    </w:p>
    <w:p w14:paraId="5AB2EE71" w14:textId="0550EBD1" w:rsidR="002C5327" w:rsidRPr="00A46A66" w:rsidRDefault="00282730" w:rsidP="00071E13">
      <w:pPr>
        <w:pStyle w:val="Akapitzlist"/>
        <w:numPr>
          <w:ilvl w:val="0"/>
          <w:numId w:val="38"/>
        </w:numPr>
        <w:spacing w:before="240" w:line="360" w:lineRule="auto"/>
        <w:ind w:right="-1"/>
        <w:jc w:val="both"/>
        <w:rPr>
          <w:rFonts w:ascii="Lato" w:hAnsi="Lato" w:cs="Tahoma"/>
          <w:b/>
          <w:sz w:val="20"/>
        </w:rPr>
      </w:pPr>
      <w:r w:rsidRPr="00A46A66">
        <w:rPr>
          <w:rFonts w:ascii="Lato" w:hAnsi="Lato" w:cs="Tahoma"/>
          <w:b/>
          <w:sz w:val="20"/>
        </w:rPr>
        <w:t>Kryterium nr 1 – cena:</w:t>
      </w:r>
    </w:p>
    <w:p w14:paraId="1D7247A9" w14:textId="77777777" w:rsidR="0021515A" w:rsidRPr="00A46A66" w:rsidRDefault="0021515A" w:rsidP="00071E13">
      <w:pPr>
        <w:spacing w:after="240" w:line="360" w:lineRule="auto"/>
        <w:ind w:right="-1"/>
        <w:jc w:val="both"/>
        <w:rPr>
          <w:rFonts w:ascii="Lato" w:hAnsi="Lato" w:cs="Tahoma"/>
          <w:b/>
          <w:sz w:val="20"/>
          <w:szCs w:val="20"/>
        </w:rPr>
      </w:pPr>
      <w:r w:rsidRPr="00A46A66">
        <w:rPr>
          <w:rFonts w:ascii="Lato" w:hAnsi="Lato" w:cs="Tahoma"/>
          <w:b/>
          <w:sz w:val="20"/>
          <w:szCs w:val="20"/>
        </w:rPr>
        <w:t>Oferujemy</w:t>
      </w:r>
      <w:r w:rsidRPr="00A46A66">
        <w:rPr>
          <w:rFonts w:ascii="Lato" w:hAnsi="Lato" w:cs="Tahoma"/>
          <w:sz w:val="20"/>
          <w:szCs w:val="20"/>
        </w:rPr>
        <w:t xml:space="preserve"> wykonanie zamówienia w pełnym rzeczowym zakresie, zgodnie z opisem przedmiotu zamówienia wg poniższego </w:t>
      </w:r>
      <w:r w:rsidRPr="00A46A66">
        <w:rPr>
          <w:rFonts w:ascii="Lato" w:hAnsi="Lato" w:cs="Tahoma"/>
          <w:b/>
          <w:sz w:val="20"/>
          <w:szCs w:val="20"/>
        </w:rPr>
        <w:t>(</w:t>
      </w:r>
      <w:r w:rsidRPr="00A46A66">
        <w:rPr>
          <w:rFonts w:ascii="Lato" w:hAnsi="Lato" w:cs="Tahoma"/>
          <w:b/>
          <w:i/>
          <w:color w:val="000099"/>
          <w:sz w:val="20"/>
          <w:szCs w:val="20"/>
        </w:rPr>
        <w:t>należy wypełnić w zakresie, na który s</w:t>
      </w:r>
      <w:r w:rsidR="00621922" w:rsidRPr="00A46A66">
        <w:rPr>
          <w:rFonts w:ascii="Lato" w:hAnsi="Lato" w:cs="Tahoma"/>
          <w:b/>
          <w:i/>
          <w:color w:val="000099"/>
          <w:sz w:val="20"/>
          <w:szCs w:val="20"/>
        </w:rPr>
        <w:t>kładana jest oferta tj. na każdą</w:t>
      </w:r>
      <w:r w:rsidRPr="00A46A66">
        <w:rPr>
          <w:rFonts w:ascii="Lato" w:hAnsi="Lato" w:cs="Tahoma"/>
          <w:b/>
          <w:i/>
          <w:color w:val="000099"/>
          <w:sz w:val="20"/>
          <w:szCs w:val="20"/>
        </w:rPr>
        <w:t xml:space="preserve"> </w:t>
      </w:r>
      <w:r w:rsidR="00621922" w:rsidRPr="00A46A66">
        <w:rPr>
          <w:rFonts w:ascii="Lato" w:hAnsi="Lato" w:cs="Tahoma"/>
          <w:b/>
          <w:i/>
          <w:color w:val="000099"/>
          <w:sz w:val="20"/>
          <w:szCs w:val="20"/>
        </w:rPr>
        <w:t>część</w:t>
      </w:r>
      <w:r w:rsidRPr="00A46A66">
        <w:rPr>
          <w:rFonts w:ascii="Lato" w:hAnsi="Lato" w:cs="Tahoma"/>
          <w:b/>
          <w:i/>
          <w:color w:val="000099"/>
          <w:sz w:val="20"/>
          <w:szCs w:val="20"/>
        </w:rPr>
        <w:t> oddzielnie</w:t>
      </w:r>
      <w:r w:rsidRPr="00A46A66">
        <w:rPr>
          <w:rFonts w:ascii="Lato" w:hAnsi="Lato" w:cs="Tahoma"/>
          <w:b/>
          <w:sz w:val="20"/>
          <w:szCs w:val="20"/>
        </w:rPr>
        <w:t>):</w:t>
      </w:r>
    </w:p>
    <w:p w14:paraId="4433D35E" w14:textId="4B3CD2B9" w:rsidR="00170676" w:rsidRPr="00A46A66" w:rsidRDefault="000A2548" w:rsidP="000B0361">
      <w:pPr>
        <w:spacing w:line="360" w:lineRule="auto"/>
        <w:ind w:right="-1"/>
        <w:jc w:val="both"/>
        <w:rPr>
          <w:rFonts w:ascii="Lato" w:hAnsi="Lato" w:cs="Tahoma"/>
          <w:b/>
          <w:color w:val="000099"/>
          <w:sz w:val="20"/>
          <w:szCs w:val="20"/>
          <w:u w:val="single"/>
        </w:rPr>
      </w:pPr>
      <w:r>
        <w:rPr>
          <w:rFonts w:ascii="Lato" w:hAnsi="Lato" w:cs="Tahoma"/>
          <w:b/>
          <w:color w:val="000099"/>
          <w:sz w:val="20"/>
          <w:szCs w:val="20"/>
          <w:u w:val="single"/>
        </w:rPr>
        <w:t>Część</w:t>
      </w:r>
      <w:r w:rsidR="00C56143" w:rsidRPr="00A46A66">
        <w:rPr>
          <w:rFonts w:ascii="Lato" w:hAnsi="Lato" w:cs="Tahoma"/>
          <w:b/>
          <w:color w:val="000099"/>
          <w:sz w:val="20"/>
          <w:szCs w:val="20"/>
          <w:u w:val="single"/>
        </w:rPr>
        <w:t xml:space="preserve"> N</w:t>
      </w:r>
      <w:r w:rsidR="00170676" w:rsidRPr="00A46A66">
        <w:rPr>
          <w:rFonts w:ascii="Lato" w:hAnsi="Lato" w:cs="Tahoma"/>
          <w:b/>
          <w:color w:val="000099"/>
          <w:sz w:val="20"/>
          <w:szCs w:val="20"/>
          <w:u w:val="single"/>
        </w:rPr>
        <w:t xml:space="preserve">r </w:t>
      </w:r>
      <w:r w:rsidR="0086153D" w:rsidRPr="00A46A66">
        <w:rPr>
          <w:rFonts w:ascii="Lato" w:hAnsi="Lato" w:cs="Tahoma"/>
          <w:b/>
          <w:color w:val="000099"/>
          <w:sz w:val="20"/>
          <w:szCs w:val="20"/>
          <w:u w:val="single"/>
        </w:rPr>
        <w:t>1</w:t>
      </w:r>
    </w:p>
    <w:p w14:paraId="1340A71A" w14:textId="77777777" w:rsidR="00841C7E" w:rsidRPr="00A46A66" w:rsidRDefault="00170676" w:rsidP="000B0361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 xml:space="preserve">Oferujmy wykonanie dostawy będącej przedmiotem zamówienia za </w:t>
      </w:r>
    </w:p>
    <w:p w14:paraId="32573DC7" w14:textId="77777777" w:rsidR="002C5327" w:rsidRPr="00A46A66" w:rsidRDefault="00170676" w:rsidP="000B0361">
      <w:pPr>
        <w:spacing w:line="360" w:lineRule="auto"/>
        <w:jc w:val="both"/>
        <w:rPr>
          <w:rFonts w:ascii="Lato" w:hAnsi="Lato" w:cs="Tahoma"/>
          <w:b/>
          <w:bCs/>
          <w:sz w:val="20"/>
          <w:szCs w:val="20"/>
          <w:vertAlign w:val="superscript"/>
        </w:rPr>
      </w:pPr>
      <w:r w:rsidRPr="00A46A66">
        <w:rPr>
          <w:rFonts w:ascii="Lato" w:hAnsi="Lato" w:cs="Tahoma"/>
          <w:b/>
          <w:bCs/>
          <w:sz w:val="20"/>
          <w:szCs w:val="20"/>
        </w:rPr>
        <w:t>cenę brutto ______</w:t>
      </w:r>
      <w:r w:rsidR="002C5327" w:rsidRPr="00A46A66">
        <w:rPr>
          <w:rFonts w:ascii="Lato" w:hAnsi="Lato" w:cs="Tahoma"/>
          <w:b/>
          <w:bCs/>
          <w:sz w:val="20"/>
          <w:szCs w:val="20"/>
        </w:rPr>
        <w:t>__________________</w:t>
      </w:r>
      <w:r w:rsidRPr="00A46A66">
        <w:rPr>
          <w:rFonts w:ascii="Lato" w:hAnsi="Lato" w:cs="Tahoma"/>
          <w:b/>
          <w:bCs/>
          <w:sz w:val="20"/>
          <w:szCs w:val="20"/>
        </w:rPr>
        <w:t>___</w:t>
      </w:r>
      <w:r w:rsidR="000B0361" w:rsidRPr="00A46A66">
        <w:rPr>
          <w:rFonts w:ascii="Lato" w:hAnsi="Lato" w:cs="Tahoma"/>
          <w:b/>
          <w:bCs/>
          <w:sz w:val="20"/>
          <w:szCs w:val="20"/>
        </w:rPr>
        <w:t>____</w:t>
      </w:r>
      <w:r w:rsidRPr="00A46A66">
        <w:rPr>
          <w:rFonts w:ascii="Lato" w:hAnsi="Lato" w:cs="Tahoma"/>
          <w:b/>
          <w:bCs/>
          <w:sz w:val="20"/>
          <w:szCs w:val="20"/>
        </w:rPr>
        <w:t>__</w:t>
      </w:r>
      <w:r w:rsidR="000B0361" w:rsidRPr="00A46A66">
        <w:rPr>
          <w:rFonts w:ascii="Lato" w:hAnsi="Lato" w:cs="Tahoma"/>
          <w:b/>
          <w:bCs/>
          <w:sz w:val="20"/>
          <w:szCs w:val="20"/>
        </w:rPr>
        <w:t> </w:t>
      </w:r>
      <w:r w:rsidRPr="00A46A66">
        <w:rPr>
          <w:rFonts w:ascii="Lato" w:hAnsi="Lato" w:cs="Tahoma"/>
          <w:b/>
          <w:bCs/>
          <w:sz w:val="20"/>
          <w:szCs w:val="20"/>
        </w:rPr>
        <w:t>zł</w:t>
      </w: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>*</w:t>
      </w:r>
    </w:p>
    <w:p w14:paraId="57E9D103" w14:textId="77777777" w:rsidR="00841C7E" w:rsidRPr="00A46A66" w:rsidRDefault="00170676" w:rsidP="000B0361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 xml:space="preserve"> </w:t>
      </w:r>
      <w:r w:rsidRPr="00A46A66">
        <w:rPr>
          <w:rFonts w:ascii="Lato" w:hAnsi="Lato" w:cs="Tahoma"/>
          <w:sz w:val="20"/>
          <w:szCs w:val="20"/>
        </w:rPr>
        <w:t>(</w:t>
      </w:r>
      <w:r w:rsidRPr="00A46A66">
        <w:rPr>
          <w:rFonts w:ascii="Lato" w:hAnsi="Lato" w:cs="Tahoma"/>
          <w:i/>
          <w:iCs/>
          <w:sz w:val="20"/>
          <w:szCs w:val="20"/>
        </w:rPr>
        <w:t>słownie: _______________</w:t>
      </w:r>
      <w:r w:rsidR="00841C7E" w:rsidRPr="00A46A66">
        <w:rPr>
          <w:rFonts w:ascii="Lato" w:hAnsi="Lato" w:cs="Tahoma"/>
          <w:i/>
          <w:iCs/>
          <w:sz w:val="20"/>
          <w:szCs w:val="20"/>
        </w:rPr>
        <w:t>_____</w:t>
      </w:r>
      <w:r w:rsidR="002C5327" w:rsidRPr="00A46A66">
        <w:rPr>
          <w:rFonts w:ascii="Lato" w:hAnsi="Lato" w:cs="Tahoma"/>
          <w:i/>
          <w:iCs/>
          <w:sz w:val="20"/>
          <w:szCs w:val="20"/>
        </w:rPr>
        <w:t>________________________________</w:t>
      </w:r>
      <w:r w:rsidR="00841C7E" w:rsidRPr="00A46A66">
        <w:rPr>
          <w:rFonts w:ascii="Lato" w:hAnsi="Lato" w:cs="Tahoma"/>
          <w:i/>
          <w:iCs/>
          <w:sz w:val="20"/>
          <w:szCs w:val="20"/>
        </w:rPr>
        <w:t>________</w:t>
      </w:r>
      <w:r w:rsidRPr="00A46A66">
        <w:rPr>
          <w:rFonts w:ascii="Lato" w:hAnsi="Lato" w:cs="Tahoma"/>
          <w:i/>
          <w:iCs/>
          <w:sz w:val="20"/>
          <w:szCs w:val="20"/>
        </w:rPr>
        <w:t>______________</w:t>
      </w:r>
      <w:r w:rsidR="000B0361" w:rsidRPr="00A46A66">
        <w:rPr>
          <w:rFonts w:ascii="Lato" w:hAnsi="Lato" w:cs="Tahoma"/>
          <w:i/>
          <w:iCs/>
          <w:sz w:val="20"/>
          <w:szCs w:val="20"/>
        </w:rPr>
        <w:t>_____</w:t>
      </w:r>
      <w:r w:rsidRPr="00A46A66">
        <w:rPr>
          <w:rFonts w:ascii="Lato" w:hAnsi="Lato" w:cs="Tahoma"/>
          <w:i/>
          <w:iCs/>
          <w:sz w:val="20"/>
          <w:szCs w:val="20"/>
        </w:rPr>
        <w:t>___),</w:t>
      </w:r>
      <w:r w:rsidRPr="00A46A66">
        <w:rPr>
          <w:rFonts w:ascii="Lato" w:hAnsi="Lato" w:cs="Tahoma"/>
          <w:sz w:val="20"/>
          <w:szCs w:val="20"/>
        </w:rPr>
        <w:t xml:space="preserve"> </w:t>
      </w:r>
    </w:p>
    <w:p w14:paraId="40043223" w14:textId="77777777" w:rsidR="002C5327" w:rsidRPr="00A46A66" w:rsidRDefault="00D23261" w:rsidP="00D23261">
      <w:pPr>
        <w:spacing w:line="360" w:lineRule="auto"/>
        <w:jc w:val="both"/>
        <w:rPr>
          <w:rFonts w:ascii="Lato" w:hAnsi="Lato" w:cs="Tahoma"/>
          <w:b/>
          <w:bCs/>
          <w:sz w:val="20"/>
          <w:szCs w:val="20"/>
          <w:vertAlign w:val="superscript"/>
        </w:rPr>
      </w:pPr>
      <w:r w:rsidRPr="00A46A66">
        <w:rPr>
          <w:rFonts w:ascii="Lato" w:hAnsi="Lato" w:cs="Tahoma"/>
          <w:sz w:val="20"/>
          <w:szCs w:val="20"/>
        </w:rPr>
        <w:t xml:space="preserve">w tym cenę netto </w:t>
      </w:r>
      <w:r w:rsidR="002C5327" w:rsidRPr="00A46A66">
        <w:rPr>
          <w:rFonts w:ascii="Lato" w:hAnsi="Lato" w:cs="Tahoma"/>
          <w:b/>
          <w:bCs/>
          <w:sz w:val="20"/>
          <w:szCs w:val="20"/>
        </w:rPr>
        <w:t>_________________________________ zł</w:t>
      </w:r>
      <w:r w:rsidR="002C5327" w:rsidRPr="00A46A66">
        <w:rPr>
          <w:rFonts w:ascii="Lato" w:hAnsi="Lato" w:cs="Tahoma"/>
          <w:b/>
          <w:bCs/>
          <w:sz w:val="20"/>
          <w:szCs w:val="20"/>
          <w:vertAlign w:val="superscript"/>
        </w:rPr>
        <w:t>*</w:t>
      </w:r>
    </w:p>
    <w:p w14:paraId="7C043E94" w14:textId="77777777" w:rsidR="002C5327" w:rsidRPr="00A46A66" w:rsidRDefault="002C5327" w:rsidP="002C5327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>(</w:t>
      </w:r>
      <w:r w:rsidRPr="00A46A66">
        <w:rPr>
          <w:rFonts w:ascii="Lato" w:hAnsi="Lato" w:cs="Tahoma"/>
          <w:i/>
          <w:iCs/>
          <w:sz w:val="20"/>
          <w:szCs w:val="20"/>
        </w:rPr>
        <w:t>słownie: __________________________________________________________________________________),</w:t>
      </w:r>
      <w:r w:rsidRPr="00A46A66">
        <w:rPr>
          <w:rFonts w:ascii="Lato" w:hAnsi="Lato" w:cs="Tahoma"/>
          <w:sz w:val="20"/>
          <w:szCs w:val="20"/>
        </w:rPr>
        <w:t xml:space="preserve"> </w:t>
      </w:r>
    </w:p>
    <w:p w14:paraId="49E1BA1D" w14:textId="77777777" w:rsidR="002C5327" w:rsidRPr="00A46A66" w:rsidRDefault="002C5327" w:rsidP="000B0361">
      <w:pPr>
        <w:spacing w:line="360" w:lineRule="auto"/>
        <w:jc w:val="both"/>
        <w:rPr>
          <w:rFonts w:ascii="Lato" w:hAnsi="Lato" w:cs="Tahoma"/>
          <w:i/>
          <w:iCs/>
          <w:sz w:val="20"/>
          <w:szCs w:val="20"/>
        </w:rPr>
      </w:pPr>
    </w:p>
    <w:p w14:paraId="73ADB83C" w14:textId="2F90070A" w:rsidR="00740D92" w:rsidRPr="00A46A66" w:rsidRDefault="000A2548" w:rsidP="000B0361">
      <w:pPr>
        <w:spacing w:line="360" w:lineRule="auto"/>
        <w:ind w:right="-1"/>
        <w:jc w:val="both"/>
        <w:rPr>
          <w:rFonts w:ascii="Lato" w:hAnsi="Lato" w:cs="Tahoma"/>
          <w:b/>
          <w:color w:val="000099"/>
          <w:sz w:val="20"/>
          <w:szCs w:val="20"/>
          <w:u w:val="single"/>
        </w:rPr>
      </w:pPr>
      <w:r>
        <w:rPr>
          <w:rFonts w:ascii="Lato" w:hAnsi="Lato" w:cs="Tahoma"/>
          <w:b/>
          <w:color w:val="000099"/>
          <w:sz w:val="20"/>
          <w:szCs w:val="20"/>
          <w:u w:val="single"/>
        </w:rPr>
        <w:t>Część</w:t>
      </w:r>
      <w:r w:rsidR="00C56143" w:rsidRPr="00A46A66">
        <w:rPr>
          <w:rFonts w:ascii="Lato" w:hAnsi="Lato" w:cs="Tahoma"/>
          <w:b/>
          <w:color w:val="000099"/>
          <w:sz w:val="20"/>
          <w:szCs w:val="20"/>
          <w:u w:val="single"/>
        </w:rPr>
        <w:t xml:space="preserve"> Nr </w:t>
      </w:r>
      <w:r w:rsidR="0086153D" w:rsidRPr="00A46A66">
        <w:rPr>
          <w:rFonts w:ascii="Lato" w:hAnsi="Lato" w:cs="Tahoma"/>
          <w:b/>
          <w:color w:val="000099"/>
          <w:sz w:val="20"/>
          <w:szCs w:val="20"/>
          <w:u w:val="single"/>
        </w:rPr>
        <w:t>2</w:t>
      </w:r>
    </w:p>
    <w:p w14:paraId="6A81BD7F" w14:textId="77777777" w:rsidR="002C5327" w:rsidRPr="00A46A66" w:rsidRDefault="002C5327" w:rsidP="002C5327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 xml:space="preserve">Oferujmy wykonanie dostawy będącej przedmiotem zamówienia za </w:t>
      </w:r>
    </w:p>
    <w:p w14:paraId="0E4F99F7" w14:textId="77777777" w:rsidR="007C6DDE" w:rsidRPr="00A46A66" w:rsidRDefault="007C6DDE" w:rsidP="007C6DDE">
      <w:pPr>
        <w:spacing w:line="360" w:lineRule="auto"/>
        <w:jc w:val="both"/>
        <w:rPr>
          <w:rFonts w:ascii="Lato" w:hAnsi="Lato" w:cs="Tahoma"/>
          <w:b/>
          <w:bCs/>
          <w:sz w:val="20"/>
          <w:szCs w:val="20"/>
          <w:vertAlign w:val="superscript"/>
        </w:rPr>
      </w:pPr>
      <w:r w:rsidRPr="00A46A66">
        <w:rPr>
          <w:rFonts w:ascii="Lato" w:hAnsi="Lato" w:cs="Tahoma"/>
          <w:b/>
          <w:bCs/>
          <w:sz w:val="20"/>
          <w:szCs w:val="20"/>
        </w:rPr>
        <w:t>cenę brutto _________________________________ zł</w:t>
      </w: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>*</w:t>
      </w:r>
    </w:p>
    <w:p w14:paraId="1ED250A1" w14:textId="77777777" w:rsidR="007C6DDE" w:rsidRPr="00A46A66" w:rsidRDefault="007C6DDE" w:rsidP="007C6DDE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 xml:space="preserve"> </w:t>
      </w:r>
      <w:r w:rsidRPr="00A46A66">
        <w:rPr>
          <w:rFonts w:ascii="Lato" w:hAnsi="Lato" w:cs="Tahoma"/>
          <w:sz w:val="20"/>
          <w:szCs w:val="20"/>
        </w:rPr>
        <w:t>(</w:t>
      </w:r>
      <w:r w:rsidRPr="00A46A66">
        <w:rPr>
          <w:rFonts w:ascii="Lato" w:hAnsi="Lato" w:cs="Tahoma"/>
          <w:i/>
          <w:iCs/>
          <w:sz w:val="20"/>
          <w:szCs w:val="20"/>
        </w:rPr>
        <w:t>słownie: __________________________________________________________________________________),</w:t>
      </w:r>
      <w:r w:rsidRPr="00A46A66">
        <w:rPr>
          <w:rFonts w:ascii="Lato" w:hAnsi="Lato" w:cs="Tahoma"/>
          <w:sz w:val="20"/>
          <w:szCs w:val="20"/>
        </w:rPr>
        <w:t xml:space="preserve"> </w:t>
      </w:r>
    </w:p>
    <w:p w14:paraId="056BF74D" w14:textId="77777777" w:rsidR="007C6DDE" w:rsidRPr="00A46A66" w:rsidRDefault="007C6DDE" w:rsidP="007C6DDE">
      <w:pPr>
        <w:spacing w:line="360" w:lineRule="auto"/>
        <w:jc w:val="both"/>
        <w:rPr>
          <w:rFonts w:ascii="Lato" w:hAnsi="Lato" w:cs="Tahoma"/>
          <w:b/>
          <w:bCs/>
          <w:sz w:val="20"/>
          <w:szCs w:val="20"/>
          <w:vertAlign w:val="superscript"/>
        </w:rPr>
      </w:pPr>
      <w:r w:rsidRPr="00A46A66">
        <w:rPr>
          <w:rFonts w:ascii="Lato" w:hAnsi="Lato" w:cs="Tahoma"/>
          <w:sz w:val="20"/>
          <w:szCs w:val="20"/>
        </w:rPr>
        <w:t xml:space="preserve">w tym cenę netto </w:t>
      </w:r>
      <w:r w:rsidRPr="00A46A66">
        <w:rPr>
          <w:rFonts w:ascii="Lato" w:hAnsi="Lato" w:cs="Tahoma"/>
          <w:b/>
          <w:bCs/>
          <w:sz w:val="20"/>
          <w:szCs w:val="20"/>
        </w:rPr>
        <w:t>_________________________________ zł</w:t>
      </w: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>*</w:t>
      </w:r>
    </w:p>
    <w:p w14:paraId="19FAEB0A" w14:textId="77777777" w:rsidR="007C6DDE" w:rsidRPr="00A46A66" w:rsidRDefault="007C6DDE" w:rsidP="007C6DDE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>(</w:t>
      </w:r>
      <w:r w:rsidRPr="00A46A66">
        <w:rPr>
          <w:rFonts w:ascii="Lato" w:hAnsi="Lato" w:cs="Tahoma"/>
          <w:i/>
          <w:iCs/>
          <w:sz w:val="20"/>
          <w:szCs w:val="20"/>
        </w:rPr>
        <w:t>słownie: __________________________________________________________________________________),</w:t>
      </w:r>
      <w:r w:rsidRPr="00A46A66">
        <w:rPr>
          <w:rFonts w:ascii="Lato" w:hAnsi="Lato" w:cs="Tahoma"/>
          <w:sz w:val="20"/>
          <w:szCs w:val="20"/>
        </w:rPr>
        <w:t xml:space="preserve"> </w:t>
      </w:r>
    </w:p>
    <w:p w14:paraId="4A179C99" w14:textId="77777777" w:rsidR="00841C7E" w:rsidRPr="00A46A66" w:rsidRDefault="00841C7E" w:rsidP="00841C7E">
      <w:pPr>
        <w:spacing w:line="360" w:lineRule="auto"/>
        <w:jc w:val="both"/>
        <w:rPr>
          <w:rFonts w:ascii="Lato" w:hAnsi="Lato" w:cs="Tahoma"/>
          <w:i/>
          <w:iCs/>
          <w:sz w:val="20"/>
          <w:szCs w:val="20"/>
        </w:rPr>
      </w:pPr>
    </w:p>
    <w:p w14:paraId="06DF7BBE" w14:textId="23EF8342" w:rsidR="00740D92" w:rsidRPr="00A46A66" w:rsidRDefault="000A2548" w:rsidP="000B0361">
      <w:pPr>
        <w:spacing w:line="360" w:lineRule="auto"/>
        <w:ind w:right="-1"/>
        <w:jc w:val="both"/>
        <w:rPr>
          <w:rFonts w:ascii="Lato" w:hAnsi="Lato" w:cs="Tahoma"/>
          <w:b/>
          <w:color w:val="000099"/>
          <w:sz w:val="20"/>
          <w:szCs w:val="20"/>
          <w:u w:val="single"/>
        </w:rPr>
      </w:pPr>
      <w:bookmarkStart w:id="1" w:name="_Hlk192246289"/>
      <w:r>
        <w:rPr>
          <w:rFonts w:ascii="Lato" w:hAnsi="Lato" w:cs="Tahoma"/>
          <w:b/>
          <w:color w:val="000099"/>
          <w:sz w:val="20"/>
          <w:szCs w:val="20"/>
          <w:u w:val="single"/>
        </w:rPr>
        <w:t>Część</w:t>
      </w:r>
      <w:r w:rsidR="00C56143" w:rsidRPr="00A46A66">
        <w:rPr>
          <w:rFonts w:ascii="Lato" w:hAnsi="Lato" w:cs="Tahoma"/>
          <w:b/>
          <w:color w:val="000099"/>
          <w:sz w:val="20"/>
          <w:szCs w:val="20"/>
          <w:u w:val="single"/>
        </w:rPr>
        <w:t xml:space="preserve"> Nr </w:t>
      </w:r>
      <w:r w:rsidR="0086153D" w:rsidRPr="00A46A66">
        <w:rPr>
          <w:rFonts w:ascii="Lato" w:hAnsi="Lato" w:cs="Tahoma"/>
          <w:b/>
          <w:color w:val="000099"/>
          <w:sz w:val="20"/>
          <w:szCs w:val="20"/>
          <w:u w:val="single"/>
        </w:rPr>
        <w:t>3</w:t>
      </w:r>
    </w:p>
    <w:p w14:paraId="469AD98D" w14:textId="77777777" w:rsidR="002C5327" w:rsidRPr="00A46A66" w:rsidRDefault="002C5327" w:rsidP="002C5327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 xml:space="preserve">Oferujmy wykonanie dostawy będącej przedmiotem zamówienia za </w:t>
      </w:r>
    </w:p>
    <w:p w14:paraId="3D98D289" w14:textId="77777777" w:rsidR="007C6DDE" w:rsidRPr="00A46A66" w:rsidRDefault="007C6DDE" w:rsidP="007C6DDE">
      <w:pPr>
        <w:spacing w:line="360" w:lineRule="auto"/>
        <w:jc w:val="both"/>
        <w:rPr>
          <w:rFonts w:ascii="Lato" w:hAnsi="Lato" w:cs="Tahoma"/>
          <w:b/>
          <w:bCs/>
          <w:sz w:val="20"/>
          <w:szCs w:val="20"/>
          <w:vertAlign w:val="superscript"/>
        </w:rPr>
      </w:pPr>
      <w:r w:rsidRPr="00A46A66">
        <w:rPr>
          <w:rFonts w:ascii="Lato" w:hAnsi="Lato" w:cs="Tahoma"/>
          <w:b/>
          <w:bCs/>
          <w:sz w:val="20"/>
          <w:szCs w:val="20"/>
        </w:rPr>
        <w:t>cenę brutto _________________________________ zł</w:t>
      </w: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>*</w:t>
      </w:r>
    </w:p>
    <w:p w14:paraId="2AD1A338" w14:textId="77777777" w:rsidR="007C6DDE" w:rsidRPr="00A46A66" w:rsidRDefault="007C6DDE" w:rsidP="007C6DDE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 xml:space="preserve"> </w:t>
      </w:r>
      <w:r w:rsidRPr="00A46A66">
        <w:rPr>
          <w:rFonts w:ascii="Lato" w:hAnsi="Lato" w:cs="Tahoma"/>
          <w:sz w:val="20"/>
          <w:szCs w:val="20"/>
        </w:rPr>
        <w:t>(</w:t>
      </w:r>
      <w:r w:rsidRPr="00A46A66">
        <w:rPr>
          <w:rFonts w:ascii="Lato" w:hAnsi="Lato" w:cs="Tahoma"/>
          <w:i/>
          <w:iCs/>
          <w:sz w:val="20"/>
          <w:szCs w:val="20"/>
        </w:rPr>
        <w:t>słownie: __________________________________________________________________________________),</w:t>
      </w:r>
      <w:r w:rsidRPr="00A46A66">
        <w:rPr>
          <w:rFonts w:ascii="Lato" w:hAnsi="Lato" w:cs="Tahoma"/>
          <w:sz w:val="20"/>
          <w:szCs w:val="20"/>
        </w:rPr>
        <w:t xml:space="preserve"> </w:t>
      </w:r>
    </w:p>
    <w:p w14:paraId="476F5FD4" w14:textId="77777777" w:rsidR="007C6DDE" w:rsidRPr="00A46A66" w:rsidRDefault="007C6DDE" w:rsidP="007C6DDE">
      <w:pPr>
        <w:spacing w:line="360" w:lineRule="auto"/>
        <w:jc w:val="both"/>
        <w:rPr>
          <w:rFonts w:ascii="Lato" w:hAnsi="Lato" w:cs="Tahoma"/>
          <w:b/>
          <w:bCs/>
          <w:sz w:val="20"/>
          <w:szCs w:val="20"/>
          <w:vertAlign w:val="superscript"/>
        </w:rPr>
      </w:pPr>
      <w:r w:rsidRPr="00A46A66">
        <w:rPr>
          <w:rFonts w:ascii="Lato" w:hAnsi="Lato" w:cs="Tahoma"/>
          <w:sz w:val="20"/>
          <w:szCs w:val="20"/>
        </w:rPr>
        <w:t xml:space="preserve">w tym cenę netto </w:t>
      </w:r>
      <w:r w:rsidRPr="00A46A66">
        <w:rPr>
          <w:rFonts w:ascii="Lato" w:hAnsi="Lato" w:cs="Tahoma"/>
          <w:b/>
          <w:bCs/>
          <w:sz w:val="20"/>
          <w:szCs w:val="20"/>
        </w:rPr>
        <w:t>_________________________________ zł</w:t>
      </w: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>*</w:t>
      </w:r>
    </w:p>
    <w:p w14:paraId="16BC229B" w14:textId="77777777" w:rsidR="007C6DDE" w:rsidRPr="00A46A66" w:rsidRDefault="007C6DDE" w:rsidP="007C6DDE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>(</w:t>
      </w:r>
      <w:r w:rsidRPr="00A46A66">
        <w:rPr>
          <w:rFonts w:ascii="Lato" w:hAnsi="Lato" w:cs="Tahoma"/>
          <w:i/>
          <w:iCs/>
          <w:sz w:val="20"/>
          <w:szCs w:val="20"/>
        </w:rPr>
        <w:t>słownie: __________________________________________________________________________________),</w:t>
      </w:r>
      <w:r w:rsidRPr="00A46A66">
        <w:rPr>
          <w:rFonts w:ascii="Lato" w:hAnsi="Lato" w:cs="Tahoma"/>
          <w:sz w:val="20"/>
          <w:szCs w:val="20"/>
        </w:rPr>
        <w:t xml:space="preserve"> </w:t>
      </w:r>
    </w:p>
    <w:bookmarkEnd w:id="1"/>
    <w:p w14:paraId="1E21ABBB" w14:textId="1AEC4C83" w:rsidR="00451910" w:rsidRPr="00A46A66" w:rsidRDefault="000A2548" w:rsidP="00451910">
      <w:pPr>
        <w:spacing w:line="360" w:lineRule="auto"/>
        <w:ind w:right="-1"/>
        <w:jc w:val="both"/>
        <w:rPr>
          <w:rFonts w:ascii="Lato" w:hAnsi="Lato" w:cs="Tahoma"/>
          <w:b/>
          <w:color w:val="000099"/>
          <w:sz w:val="20"/>
          <w:szCs w:val="20"/>
          <w:u w:val="single"/>
        </w:rPr>
      </w:pPr>
      <w:r>
        <w:rPr>
          <w:rFonts w:ascii="Lato" w:hAnsi="Lato" w:cs="Tahoma"/>
          <w:b/>
          <w:color w:val="000099"/>
          <w:sz w:val="20"/>
          <w:szCs w:val="20"/>
          <w:u w:val="single"/>
        </w:rPr>
        <w:t>Część</w:t>
      </w:r>
      <w:r w:rsidR="00451910" w:rsidRPr="00A46A66">
        <w:rPr>
          <w:rFonts w:ascii="Lato" w:hAnsi="Lato" w:cs="Tahoma"/>
          <w:b/>
          <w:color w:val="000099"/>
          <w:sz w:val="20"/>
          <w:szCs w:val="20"/>
          <w:u w:val="single"/>
        </w:rPr>
        <w:t xml:space="preserve"> Nr </w:t>
      </w:r>
      <w:r w:rsidR="0086153D" w:rsidRPr="00A46A66">
        <w:rPr>
          <w:rFonts w:ascii="Lato" w:hAnsi="Lato" w:cs="Tahoma"/>
          <w:b/>
          <w:color w:val="000099"/>
          <w:sz w:val="20"/>
          <w:szCs w:val="20"/>
          <w:u w:val="single"/>
        </w:rPr>
        <w:t>4</w:t>
      </w:r>
    </w:p>
    <w:p w14:paraId="0CC5DCAF" w14:textId="77777777" w:rsidR="00451910" w:rsidRPr="00A46A66" w:rsidRDefault="00451910" w:rsidP="00451910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 xml:space="preserve">Oferujmy wykonanie dostawy będącej przedmiotem zamówienia za </w:t>
      </w:r>
    </w:p>
    <w:p w14:paraId="1DAFDE72" w14:textId="77777777" w:rsidR="00451910" w:rsidRPr="00A46A66" w:rsidRDefault="00451910" w:rsidP="00451910">
      <w:pPr>
        <w:spacing w:line="360" w:lineRule="auto"/>
        <w:jc w:val="both"/>
        <w:rPr>
          <w:rFonts w:ascii="Lato" w:hAnsi="Lato" w:cs="Tahoma"/>
          <w:b/>
          <w:bCs/>
          <w:sz w:val="20"/>
          <w:szCs w:val="20"/>
          <w:vertAlign w:val="superscript"/>
        </w:rPr>
      </w:pPr>
      <w:r w:rsidRPr="00A46A66">
        <w:rPr>
          <w:rFonts w:ascii="Lato" w:hAnsi="Lato" w:cs="Tahoma"/>
          <w:b/>
          <w:bCs/>
          <w:sz w:val="20"/>
          <w:szCs w:val="20"/>
        </w:rPr>
        <w:t>cenę brutto _________________________________ zł</w:t>
      </w: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>*</w:t>
      </w:r>
    </w:p>
    <w:p w14:paraId="7EF59014" w14:textId="77777777" w:rsidR="00451910" w:rsidRPr="00A46A66" w:rsidRDefault="00451910" w:rsidP="00451910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 xml:space="preserve"> </w:t>
      </w:r>
      <w:r w:rsidRPr="00A46A66">
        <w:rPr>
          <w:rFonts w:ascii="Lato" w:hAnsi="Lato" w:cs="Tahoma"/>
          <w:sz w:val="20"/>
          <w:szCs w:val="20"/>
        </w:rPr>
        <w:t>(</w:t>
      </w:r>
      <w:r w:rsidRPr="00A46A66">
        <w:rPr>
          <w:rFonts w:ascii="Lato" w:hAnsi="Lato" w:cs="Tahoma"/>
          <w:i/>
          <w:iCs/>
          <w:sz w:val="20"/>
          <w:szCs w:val="20"/>
        </w:rPr>
        <w:t>słownie: __________________________________________________________________________________),</w:t>
      </w:r>
      <w:r w:rsidRPr="00A46A66">
        <w:rPr>
          <w:rFonts w:ascii="Lato" w:hAnsi="Lato" w:cs="Tahoma"/>
          <w:sz w:val="20"/>
          <w:szCs w:val="20"/>
        </w:rPr>
        <w:t xml:space="preserve"> </w:t>
      </w:r>
    </w:p>
    <w:p w14:paraId="2DA55936" w14:textId="77777777" w:rsidR="00451910" w:rsidRPr="00A46A66" w:rsidRDefault="00451910" w:rsidP="00451910">
      <w:pPr>
        <w:spacing w:line="360" w:lineRule="auto"/>
        <w:jc w:val="both"/>
        <w:rPr>
          <w:rFonts w:ascii="Lato" w:hAnsi="Lato" w:cs="Tahoma"/>
          <w:b/>
          <w:bCs/>
          <w:sz w:val="20"/>
          <w:szCs w:val="20"/>
          <w:vertAlign w:val="superscript"/>
        </w:rPr>
      </w:pPr>
      <w:r w:rsidRPr="00A46A66">
        <w:rPr>
          <w:rFonts w:ascii="Lato" w:hAnsi="Lato" w:cs="Tahoma"/>
          <w:sz w:val="20"/>
          <w:szCs w:val="20"/>
        </w:rPr>
        <w:t xml:space="preserve">w tym cenę netto </w:t>
      </w:r>
      <w:r w:rsidRPr="00A46A66">
        <w:rPr>
          <w:rFonts w:ascii="Lato" w:hAnsi="Lato" w:cs="Tahoma"/>
          <w:b/>
          <w:bCs/>
          <w:sz w:val="20"/>
          <w:szCs w:val="20"/>
        </w:rPr>
        <w:t>_________________________________ zł</w:t>
      </w: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>*</w:t>
      </w:r>
    </w:p>
    <w:p w14:paraId="3B5C2F87" w14:textId="77777777" w:rsidR="00451910" w:rsidRPr="00A46A66" w:rsidRDefault="00451910" w:rsidP="00451910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>(</w:t>
      </w:r>
      <w:r w:rsidRPr="00A46A66">
        <w:rPr>
          <w:rFonts w:ascii="Lato" w:hAnsi="Lato" w:cs="Tahoma"/>
          <w:i/>
          <w:iCs/>
          <w:sz w:val="20"/>
          <w:szCs w:val="20"/>
        </w:rPr>
        <w:t>słownie: __________________________________________________________________________________),</w:t>
      </w:r>
      <w:r w:rsidRPr="00A46A66">
        <w:rPr>
          <w:rFonts w:ascii="Lato" w:hAnsi="Lato" w:cs="Tahoma"/>
          <w:sz w:val="20"/>
          <w:szCs w:val="20"/>
        </w:rPr>
        <w:t xml:space="preserve"> </w:t>
      </w:r>
    </w:p>
    <w:p w14:paraId="333D25D7" w14:textId="3A884609" w:rsidR="00451910" w:rsidRPr="00A46A66" w:rsidRDefault="000A2548" w:rsidP="00451910">
      <w:pPr>
        <w:spacing w:line="360" w:lineRule="auto"/>
        <w:ind w:right="-1"/>
        <w:jc w:val="both"/>
        <w:rPr>
          <w:rFonts w:ascii="Lato" w:hAnsi="Lato" w:cs="Tahoma"/>
          <w:b/>
          <w:color w:val="000099"/>
          <w:sz w:val="20"/>
          <w:szCs w:val="20"/>
          <w:u w:val="single"/>
        </w:rPr>
      </w:pPr>
      <w:r>
        <w:rPr>
          <w:rFonts w:ascii="Lato" w:hAnsi="Lato" w:cs="Tahoma"/>
          <w:b/>
          <w:color w:val="000099"/>
          <w:sz w:val="20"/>
          <w:szCs w:val="20"/>
          <w:u w:val="single"/>
        </w:rPr>
        <w:t>Część</w:t>
      </w:r>
      <w:r w:rsidR="00451910" w:rsidRPr="00A46A66">
        <w:rPr>
          <w:rFonts w:ascii="Lato" w:hAnsi="Lato" w:cs="Tahoma"/>
          <w:b/>
          <w:color w:val="000099"/>
          <w:sz w:val="20"/>
          <w:szCs w:val="20"/>
          <w:u w:val="single"/>
        </w:rPr>
        <w:t xml:space="preserve"> Nr </w:t>
      </w:r>
      <w:r w:rsidR="0086153D" w:rsidRPr="00A46A66">
        <w:rPr>
          <w:rFonts w:ascii="Lato" w:hAnsi="Lato" w:cs="Tahoma"/>
          <w:b/>
          <w:color w:val="000099"/>
          <w:sz w:val="20"/>
          <w:szCs w:val="20"/>
          <w:u w:val="single"/>
        </w:rPr>
        <w:t>5</w:t>
      </w:r>
    </w:p>
    <w:p w14:paraId="4BE1784E" w14:textId="77777777" w:rsidR="00451910" w:rsidRPr="00A46A66" w:rsidRDefault="00451910" w:rsidP="00451910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 xml:space="preserve">Oferujmy wykonanie dostawy będącej przedmiotem zamówienia za </w:t>
      </w:r>
    </w:p>
    <w:p w14:paraId="23D121F4" w14:textId="77777777" w:rsidR="00451910" w:rsidRPr="00A46A66" w:rsidRDefault="00451910" w:rsidP="00451910">
      <w:pPr>
        <w:spacing w:line="360" w:lineRule="auto"/>
        <w:jc w:val="both"/>
        <w:rPr>
          <w:rFonts w:ascii="Lato" w:hAnsi="Lato" w:cs="Tahoma"/>
          <w:b/>
          <w:bCs/>
          <w:sz w:val="20"/>
          <w:szCs w:val="20"/>
          <w:vertAlign w:val="superscript"/>
        </w:rPr>
      </w:pPr>
      <w:r w:rsidRPr="00A46A66">
        <w:rPr>
          <w:rFonts w:ascii="Lato" w:hAnsi="Lato" w:cs="Tahoma"/>
          <w:b/>
          <w:bCs/>
          <w:sz w:val="20"/>
          <w:szCs w:val="20"/>
        </w:rPr>
        <w:t>cenę brutto _________________________________ zł</w:t>
      </w: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>*</w:t>
      </w:r>
    </w:p>
    <w:p w14:paraId="29104A69" w14:textId="77777777" w:rsidR="00451910" w:rsidRPr="00A46A66" w:rsidRDefault="00451910" w:rsidP="00451910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 xml:space="preserve"> </w:t>
      </w:r>
      <w:r w:rsidRPr="00A46A66">
        <w:rPr>
          <w:rFonts w:ascii="Lato" w:hAnsi="Lato" w:cs="Tahoma"/>
          <w:sz w:val="20"/>
          <w:szCs w:val="20"/>
        </w:rPr>
        <w:t>(</w:t>
      </w:r>
      <w:r w:rsidRPr="00A46A66">
        <w:rPr>
          <w:rFonts w:ascii="Lato" w:hAnsi="Lato" w:cs="Tahoma"/>
          <w:i/>
          <w:iCs/>
          <w:sz w:val="20"/>
          <w:szCs w:val="20"/>
        </w:rPr>
        <w:t>słownie: __________________________________________________________________________________),</w:t>
      </w:r>
      <w:r w:rsidRPr="00A46A66">
        <w:rPr>
          <w:rFonts w:ascii="Lato" w:hAnsi="Lato" w:cs="Tahoma"/>
          <w:sz w:val="20"/>
          <w:szCs w:val="20"/>
        </w:rPr>
        <w:t xml:space="preserve"> </w:t>
      </w:r>
    </w:p>
    <w:p w14:paraId="71035D88" w14:textId="77777777" w:rsidR="00451910" w:rsidRPr="00A46A66" w:rsidRDefault="00451910" w:rsidP="00451910">
      <w:pPr>
        <w:spacing w:line="360" w:lineRule="auto"/>
        <w:jc w:val="both"/>
        <w:rPr>
          <w:rFonts w:ascii="Lato" w:hAnsi="Lato" w:cs="Tahoma"/>
          <w:b/>
          <w:bCs/>
          <w:sz w:val="20"/>
          <w:szCs w:val="20"/>
          <w:vertAlign w:val="superscript"/>
        </w:rPr>
      </w:pPr>
      <w:r w:rsidRPr="00A46A66">
        <w:rPr>
          <w:rFonts w:ascii="Lato" w:hAnsi="Lato" w:cs="Tahoma"/>
          <w:sz w:val="20"/>
          <w:szCs w:val="20"/>
        </w:rPr>
        <w:t xml:space="preserve">w tym cenę netto </w:t>
      </w:r>
      <w:r w:rsidRPr="00A46A66">
        <w:rPr>
          <w:rFonts w:ascii="Lato" w:hAnsi="Lato" w:cs="Tahoma"/>
          <w:b/>
          <w:bCs/>
          <w:sz w:val="20"/>
          <w:szCs w:val="20"/>
        </w:rPr>
        <w:t>_________________________________ zł</w:t>
      </w: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>*</w:t>
      </w:r>
    </w:p>
    <w:p w14:paraId="29281DDF" w14:textId="77777777" w:rsidR="00451910" w:rsidRPr="00A46A66" w:rsidRDefault="00451910" w:rsidP="00451910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>(</w:t>
      </w:r>
      <w:r w:rsidRPr="00A46A66">
        <w:rPr>
          <w:rFonts w:ascii="Lato" w:hAnsi="Lato" w:cs="Tahoma"/>
          <w:i/>
          <w:iCs/>
          <w:sz w:val="20"/>
          <w:szCs w:val="20"/>
        </w:rPr>
        <w:t>słownie: __________________________________________________________________________________),</w:t>
      </w:r>
      <w:r w:rsidRPr="00A46A66">
        <w:rPr>
          <w:rFonts w:ascii="Lato" w:hAnsi="Lato" w:cs="Tahoma"/>
          <w:sz w:val="20"/>
          <w:szCs w:val="20"/>
        </w:rPr>
        <w:t xml:space="preserve"> </w:t>
      </w:r>
    </w:p>
    <w:p w14:paraId="05EDF9EC" w14:textId="50E5C149" w:rsidR="00451910" w:rsidRPr="00A46A66" w:rsidRDefault="000A2548" w:rsidP="00451910">
      <w:pPr>
        <w:spacing w:line="360" w:lineRule="auto"/>
        <w:ind w:right="-1"/>
        <w:jc w:val="both"/>
        <w:rPr>
          <w:rFonts w:ascii="Lato" w:hAnsi="Lato" w:cs="Tahoma"/>
          <w:b/>
          <w:color w:val="000099"/>
          <w:sz w:val="20"/>
          <w:szCs w:val="20"/>
          <w:u w:val="single"/>
        </w:rPr>
      </w:pPr>
      <w:r>
        <w:rPr>
          <w:rFonts w:ascii="Lato" w:hAnsi="Lato" w:cs="Tahoma"/>
          <w:b/>
          <w:color w:val="000099"/>
          <w:sz w:val="20"/>
          <w:szCs w:val="20"/>
          <w:u w:val="single"/>
        </w:rPr>
        <w:t>Część</w:t>
      </w:r>
      <w:r w:rsidR="00451910" w:rsidRPr="00A46A66">
        <w:rPr>
          <w:rFonts w:ascii="Lato" w:hAnsi="Lato" w:cs="Tahoma"/>
          <w:b/>
          <w:color w:val="000099"/>
          <w:sz w:val="20"/>
          <w:szCs w:val="20"/>
          <w:u w:val="single"/>
        </w:rPr>
        <w:t xml:space="preserve"> Nr </w:t>
      </w:r>
      <w:r w:rsidR="0086153D" w:rsidRPr="00A46A66">
        <w:rPr>
          <w:rFonts w:ascii="Lato" w:hAnsi="Lato" w:cs="Tahoma"/>
          <w:b/>
          <w:color w:val="000099"/>
          <w:sz w:val="20"/>
          <w:szCs w:val="20"/>
          <w:u w:val="single"/>
        </w:rPr>
        <w:t>6</w:t>
      </w:r>
    </w:p>
    <w:p w14:paraId="15999473" w14:textId="77777777" w:rsidR="00451910" w:rsidRPr="00A46A66" w:rsidRDefault="00451910" w:rsidP="00451910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lastRenderedPageBreak/>
        <w:t xml:space="preserve">Oferujmy wykonanie dostawy będącej przedmiotem zamówienia za </w:t>
      </w:r>
    </w:p>
    <w:p w14:paraId="3FE0BEB8" w14:textId="77777777" w:rsidR="00451910" w:rsidRPr="00A46A66" w:rsidRDefault="00451910" w:rsidP="00451910">
      <w:pPr>
        <w:spacing w:line="360" w:lineRule="auto"/>
        <w:jc w:val="both"/>
        <w:rPr>
          <w:rFonts w:ascii="Lato" w:hAnsi="Lato" w:cs="Tahoma"/>
          <w:b/>
          <w:bCs/>
          <w:sz w:val="20"/>
          <w:szCs w:val="20"/>
          <w:vertAlign w:val="superscript"/>
        </w:rPr>
      </w:pPr>
      <w:r w:rsidRPr="00A46A66">
        <w:rPr>
          <w:rFonts w:ascii="Lato" w:hAnsi="Lato" w:cs="Tahoma"/>
          <w:b/>
          <w:bCs/>
          <w:sz w:val="20"/>
          <w:szCs w:val="20"/>
        </w:rPr>
        <w:t>cenę brutto _________________________________ zł</w:t>
      </w: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>*</w:t>
      </w:r>
    </w:p>
    <w:p w14:paraId="2C016280" w14:textId="77777777" w:rsidR="00451910" w:rsidRPr="00A46A66" w:rsidRDefault="00451910" w:rsidP="00451910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 xml:space="preserve"> </w:t>
      </w:r>
      <w:r w:rsidRPr="00A46A66">
        <w:rPr>
          <w:rFonts w:ascii="Lato" w:hAnsi="Lato" w:cs="Tahoma"/>
          <w:sz w:val="20"/>
          <w:szCs w:val="20"/>
        </w:rPr>
        <w:t>(</w:t>
      </w:r>
      <w:r w:rsidRPr="00A46A66">
        <w:rPr>
          <w:rFonts w:ascii="Lato" w:hAnsi="Lato" w:cs="Tahoma"/>
          <w:i/>
          <w:iCs/>
          <w:sz w:val="20"/>
          <w:szCs w:val="20"/>
        </w:rPr>
        <w:t>słownie: __________________________________________________________________________________),</w:t>
      </w:r>
      <w:r w:rsidRPr="00A46A66">
        <w:rPr>
          <w:rFonts w:ascii="Lato" w:hAnsi="Lato" w:cs="Tahoma"/>
          <w:sz w:val="20"/>
          <w:szCs w:val="20"/>
        </w:rPr>
        <w:t xml:space="preserve"> </w:t>
      </w:r>
    </w:p>
    <w:p w14:paraId="4C2C912E" w14:textId="77777777" w:rsidR="00451910" w:rsidRPr="00A46A66" w:rsidRDefault="00451910" w:rsidP="00451910">
      <w:pPr>
        <w:spacing w:line="360" w:lineRule="auto"/>
        <w:jc w:val="both"/>
        <w:rPr>
          <w:rFonts w:ascii="Lato" w:hAnsi="Lato" w:cs="Tahoma"/>
          <w:b/>
          <w:bCs/>
          <w:sz w:val="20"/>
          <w:szCs w:val="20"/>
          <w:vertAlign w:val="superscript"/>
        </w:rPr>
      </w:pPr>
      <w:r w:rsidRPr="00A46A66">
        <w:rPr>
          <w:rFonts w:ascii="Lato" w:hAnsi="Lato" w:cs="Tahoma"/>
          <w:sz w:val="20"/>
          <w:szCs w:val="20"/>
        </w:rPr>
        <w:t xml:space="preserve">w tym cenę netto </w:t>
      </w:r>
      <w:r w:rsidRPr="00A46A66">
        <w:rPr>
          <w:rFonts w:ascii="Lato" w:hAnsi="Lato" w:cs="Tahoma"/>
          <w:b/>
          <w:bCs/>
          <w:sz w:val="20"/>
          <w:szCs w:val="20"/>
        </w:rPr>
        <w:t>_________________________________ zł</w:t>
      </w: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>*</w:t>
      </w:r>
    </w:p>
    <w:p w14:paraId="64CA72E4" w14:textId="77777777" w:rsidR="00451910" w:rsidRPr="00A46A66" w:rsidRDefault="00451910" w:rsidP="00451910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>(</w:t>
      </w:r>
      <w:r w:rsidRPr="00A46A66">
        <w:rPr>
          <w:rFonts w:ascii="Lato" w:hAnsi="Lato" w:cs="Tahoma"/>
          <w:i/>
          <w:iCs/>
          <w:sz w:val="20"/>
          <w:szCs w:val="20"/>
        </w:rPr>
        <w:t>słownie: __________________________________________________________________________________),</w:t>
      </w:r>
      <w:r w:rsidRPr="00A46A66">
        <w:rPr>
          <w:rFonts w:ascii="Lato" w:hAnsi="Lato" w:cs="Tahoma"/>
          <w:sz w:val="20"/>
          <w:szCs w:val="20"/>
        </w:rPr>
        <w:t xml:space="preserve"> </w:t>
      </w:r>
    </w:p>
    <w:p w14:paraId="548E49F9" w14:textId="0A348CC5" w:rsidR="00451910" w:rsidRPr="00A46A66" w:rsidRDefault="000A2548" w:rsidP="00451910">
      <w:pPr>
        <w:spacing w:line="360" w:lineRule="auto"/>
        <w:ind w:right="-1"/>
        <w:jc w:val="both"/>
        <w:rPr>
          <w:rFonts w:ascii="Lato" w:hAnsi="Lato" w:cs="Tahoma"/>
          <w:b/>
          <w:color w:val="000099"/>
          <w:sz w:val="20"/>
          <w:szCs w:val="20"/>
          <w:u w:val="single"/>
        </w:rPr>
      </w:pPr>
      <w:r>
        <w:rPr>
          <w:rFonts w:ascii="Lato" w:hAnsi="Lato" w:cs="Tahoma"/>
          <w:b/>
          <w:color w:val="000099"/>
          <w:sz w:val="20"/>
          <w:szCs w:val="20"/>
          <w:u w:val="single"/>
        </w:rPr>
        <w:t>Część</w:t>
      </w:r>
      <w:r w:rsidR="00451910" w:rsidRPr="00A46A66">
        <w:rPr>
          <w:rFonts w:ascii="Lato" w:hAnsi="Lato" w:cs="Tahoma"/>
          <w:b/>
          <w:color w:val="000099"/>
          <w:sz w:val="20"/>
          <w:szCs w:val="20"/>
          <w:u w:val="single"/>
        </w:rPr>
        <w:t xml:space="preserve"> Nr </w:t>
      </w:r>
      <w:r w:rsidR="0086153D" w:rsidRPr="00A46A66">
        <w:rPr>
          <w:rFonts w:ascii="Lato" w:hAnsi="Lato" w:cs="Tahoma"/>
          <w:b/>
          <w:color w:val="000099"/>
          <w:sz w:val="20"/>
          <w:szCs w:val="20"/>
          <w:u w:val="single"/>
        </w:rPr>
        <w:t>7</w:t>
      </w:r>
    </w:p>
    <w:p w14:paraId="71B8AF71" w14:textId="77777777" w:rsidR="00451910" w:rsidRPr="00A46A66" w:rsidRDefault="00451910" w:rsidP="00451910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 xml:space="preserve">Oferujmy wykonanie dostawy będącej przedmiotem zamówienia za </w:t>
      </w:r>
    </w:p>
    <w:p w14:paraId="552F8806" w14:textId="77777777" w:rsidR="00451910" w:rsidRPr="00A46A66" w:rsidRDefault="00451910" w:rsidP="00451910">
      <w:pPr>
        <w:spacing w:line="360" w:lineRule="auto"/>
        <w:jc w:val="both"/>
        <w:rPr>
          <w:rFonts w:ascii="Lato" w:hAnsi="Lato" w:cs="Tahoma"/>
          <w:b/>
          <w:bCs/>
          <w:sz w:val="20"/>
          <w:szCs w:val="20"/>
          <w:vertAlign w:val="superscript"/>
        </w:rPr>
      </w:pPr>
      <w:r w:rsidRPr="00A46A66">
        <w:rPr>
          <w:rFonts w:ascii="Lato" w:hAnsi="Lato" w:cs="Tahoma"/>
          <w:b/>
          <w:bCs/>
          <w:sz w:val="20"/>
          <w:szCs w:val="20"/>
        </w:rPr>
        <w:t>cenę brutto _________________________________ zł</w:t>
      </w: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>*</w:t>
      </w:r>
    </w:p>
    <w:p w14:paraId="1B821F54" w14:textId="77777777" w:rsidR="00451910" w:rsidRPr="00A46A66" w:rsidRDefault="00451910" w:rsidP="00451910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 xml:space="preserve"> </w:t>
      </w:r>
      <w:r w:rsidRPr="00A46A66">
        <w:rPr>
          <w:rFonts w:ascii="Lato" w:hAnsi="Lato" w:cs="Tahoma"/>
          <w:sz w:val="20"/>
          <w:szCs w:val="20"/>
        </w:rPr>
        <w:t>(</w:t>
      </w:r>
      <w:r w:rsidRPr="00A46A66">
        <w:rPr>
          <w:rFonts w:ascii="Lato" w:hAnsi="Lato" w:cs="Tahoma"/>
          <w:i/>
          <w:iCs/>
          <w:sz w:val="20"/>
          <w:szCs w:val="20"/>
        </w:rPr>
        <w:t>słownie: __________________________________________________________________________________),</w:t>
      </w:r>
      <w:r w:rsidRPr="00A46A66">
        <w:rPr>
          <w:rFonts w:ascii="Lato" w:hAnsi="Lato" w:cs="Tahoma"/>
          <w:sz w:val="20"/>
          <w:szCs w:val="20"/>
        </w:rPr>
        <w:t xml:space="preserve"> </w:t>
      </w:r>
    </w:p>
    <w:p w14:paraId="69F8A87D" w14:textId="77777777" w:rsidR="00451910" w:rsidRPr="00A46A66" w:rsidRDefault="00451910" w:rsidP="00451910">
      <w:pPr>
        <w:spacing w:line="360" w:lineRule="auto"/>
        <w:jc w:val="both"/>
        <w:rPr>
          <w:rFonts w:ascii="Lato" w:hAnsi="Lato" w:cs="Tahoma"/>
          <w:b/>
          <w:bCs/>
          <w:sz w:val="20"/>
          <w:szCs w:val="20"/>
          <w:vertAlign w:val="superscript"/>
        </w:rPr>
      </w:pPr>
      <w:r w:rsidRPr="00A46A66">
        <w:rPr>
          <w:rFonts w:ascii="Lato" w:hAnsi="Lato" w:cs="Tahoma"/>
          <w:sz w:val="20"/>
          <w:szCs w:val="20"/>
        </w:rPr>
        <w:t xml:space="preserve">w tym cenę netto </w:t>
      </w:r>
      <w:r w:rsidRPr="00A46A66">
        <w:rPr>
          <w:rFonts w:ascii="Lato" w:hAnsi="Lato" w:cs="Tahoma"/>
          <w:b/>
          <w:bCs/>
          <w:sz w:val="20"/>
          <w:szCs w:val="20"/>
        </w:rPr>
        <w:t>_________________________________ zł</w:t>
      </w: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>*</w:t>
      </w:r>
    </w:p>
    <w:p w14:paraId="0364AE7D" w14:textId="77777777" w:rsidR="00451910" w:rsidRPr="00A46A66" w:rsidRDefault="00451910" w:rsidP="00451910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>(</w:t>
      </w:r>
      <w:r w:rsidRPr="00A46A66">
        <w:rPr>
          <w:rFonts w:ascii="Lato" w:hAnsi="Lato" w:cs="Tahoma"/>
          <w:i/>
          <w:iCs/>
          <w:sz w:val="20"/>
          <w:szCs w:val="20"/>
        </w:rPr>
        <w:t>słownie: __________________________________________________________________________________),</w:t>
      </w:r>
      <w:r w:rsidRPr="00A46A66">
        <w:rPr>
          <w:rFonts w:ascii="Lato" w:hAnsi="Lato" w:cs="Tahoma"/>
          <w:sz w:val="20"/>
          <w:szCs w:val="20"/>
        </w:rPr>
        <w:t xml:space="preserve"> </w:t>
      </w:r>
    </w:p>
    <w:p w14:paraId="438EC897" w14:textId="77777777" w:rsidR="0086153D" w:rsidRPr="00A46A66" w:rsidRDefault="0086153D" w:rsidP="0086153D">
      <w:pPr>
        <w:spacing w:line="360" w:lineRule="auto"/>
        <w:ind w:right="-1"/>
        <w:jc w:val="both"/>
        <w:rPr>
          <w:rFonts w:ascii="Lato" w:hAnsi="Lato" w:cs="Tahoma"/>
          <w:b/>
          <w:color w:val="000099"/>
          <w:sz w:val="20"/>
          <w:szCs w:val="20"/>
          <w:u w:val="single"/>
        </w:rPr>
      </w:pPr>
    </w:p>
    <w:p w14:paraId="74994A80" w14:textId="302283E0" w:rsidR="0086153D" w:rsidRPr="00A46A66" w:rsidRDefault="000A2548" w:rsidP="0086153D">
      <w:pPr>
        <w:spacing w:line="360" w:lineRule="auto"/>
        <w:ind w:right="-1"/>
        <w:jc w:val="both"/>
        <w:rPr>
          <w:rFonts w:ascii="Lato" w:hAnsi="Lato" w:cs="Tahoma"/>
          <w:b/>
          <w:color w:val="000099"/>
          <w:sz w:val="20"/>
          <w:szCs w:val="20"/>
          <w:u w:val="single"/>
        </w:rPr>
      </w:pPr>
      <w:r>
        <w:rPr>
          <w:rFonts w:ascii="Lato" w:hAnsi="Lato" w:cs="Tahoma"/>
          <w:b/>
          <w:color w:val="000099"/>
          <w:sz w:val="20"/>
          <w:szCs w:val="20"/>
          <w:u w:val="single"/>
        </w:rPr>
        <w:t>Część</w:t>
      </w:r>
      <w:r w:rsidR="0086153D" w:rsidRPr="00A46A66">
        <w:rPr>
          <w:rFonts w:ascii="Lato" w:hAnsi="Lato" w:cs="Tahoma"/>
          <w:b/>
          <w:color w:val="000099"/>
          <w:sz w:val="20"/>
          <w:szCs w:val="20"/>
          <w:u w:val="single"/>
        </w:rPr>
        <w:t xml:space="preserve"> Nr 8</w:t>
      </w:r>
    </w:p>
    <w:p w14:paraId="37CC0A8F" w14:textId="77777777" w:rsidR="0086153D" w:rsidRPr="00A46A66" w:rsidRDefault="0086153D" w:rsidP="0086153D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 xml:space="preserve">Oferujmy wykonanie dostawy będącej przedmiotem zamówienia za </w:t>
      </w:r>
    </w:p>
    <w:p w14:paraId="29BDE5BE" w14:textId="77777777" w:rsidR="0086153D" w:rsidRPr="00A46A66" w:rsidRDefault="0086153D" w:rsidP="0086153D">
      <w:pPr>
        <w:spacing w:line="360" w:lineRule="auto"/>
        <w:jc w:val="both"/>
        <w:rPr>
          <w:rFonts w:ascii="Lato" w:hAnsi="Lato" w:cs="Tahoma"/>
          <w:b/>
          <w:bCs/>
          <w:sz w:val="20"/>
          <w:szCs w:val="20"/>
          <w:vertAlign w:val="superscript"/>
        </w:rPr>
      </w:pPr>
      <w:r w:rsidRPr="00A46A66">
        <w:rPr>
          <w:rFonts w:ascii="Lato" w:hAnsi="Lato" w:cs="Tahoma"/>
          <w:b/>
          <w:bCs/>
          <w:sz w:val="20"/>
          <w:szCs w:val="20"/>
        </w:rPr>
        <w:t>cenę brutto _________________________________ zł</w:t>
      </w: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>*</w:t>
      </w:r>
    </w:p>
    <w:p w14:paraId="75238309" w14:textId="77777777" w:rsidR="0086153D" w:rsidRPr="00A46A66" w:rsidRDefault="0086153D" w:rsidP="0086153D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 xml:space="preserve"> </w:t>
      </w:r>
      <w:r w:rsidRPr="00A46A66">
        <w:rPr>
          <w:rFonts w:ascii="Lato" w:hAnsi="Lato" w:cs="Tahoma"/>
          <w:sz w:val="20"/>
          <w:szCs w:val="20"/>
        </w:rPr>
        <w:t>(</w:t>
      </w:r>
      <w:r w:rsidRPr="00A46A66">
        <w:rPr>
          <w:rFonts w:ascii="Lato" w:hAnsi="Lato" w:cs="Tahoma"/>
          <w:i/>
          <w:iCs/>
          <w:sz w:val="20"/>
          <w:szCs w:val="20"/>
        </w:rPr>
        <w:t>słownie: __________________________________________________________________________________),</w:t>
      </w:r>
      <w:r w:rsidRPr="00A46A66">
        <w:rPr>
          <w:rFonts w:ascii="Lato" w:hAnsi="Lato" w:cs="Tahoma"/>
          <w:sz w:val="20"/>
          <w:szCs w:val="20"/>
        </w:rPr>
        <w:t xml:space="preserve"> </w:t>
      </w:r>
    </w:p>
    <w:p w14:paraId="6E66E861" w14:textId="77777777" w:rsidR="0086153D" w:rsidRPr="00A46A66" w:rsidRDefault="0086153D" w:rsidP="0086153D">
      <w:pPr>
        <w:spacing w:line="360" w:lineRule="auto"/>
        <w:jc w:val="both"/>
        <w:rPr>
          <w:rFonts w:ascii="Lato" w:hAnsi="Lato" w:cs="Tahoma"/>
          <w:b/>
          <w:bCs/>
          <w:sz w:val="20"/>
          <w:szCs w:val="20"/>
          <w:vertAlign w:val="superscript"/>
        </w:rPr>
      </w:pPr>
      <w:r w:rsidRPr="00A46A66">
        <w:rPr>
          <w:rFonts w:ascii="Lato" w:hAnsi="Lato" w:cs="Tahoma"/>
          <w:sz w:val="20"/>
          <w:szCs w:val="20"/>
        </w:rPr>
        <w:t xml:space="preserve">w tym cenę netto </w:t>
      </w:r>
      <w:r w:rsidRPr="00A46A66">
        <w:rPr>
          <w:rFonts w:ascii="Lato" w:hAnsi="Lato" w:cs="Tahoma"/>
          <w:b/>
          <w:bCs/>
          <w:sz w:val="20"/>
          <w:szCs w:val="20"/>
        </w:rPr>
        <w:t>_________________________________ zł</w:t>
      </w: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>*</w:t>
      </w:r>
    </w:p>
    <w:p w14:paraId="4980FDE6" w14:textId="7CEDB1AB" w:rsidR="0086153D" w:rsidRPr="00A46A66" w:rsidRDefault="0086153D" w:rsidP="0086153D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>(</w:t>
      </w:r>
      <w:r w:rsidRPr="00A46A66">
        <w:rPr>
          <w:rFonts w:ascii="Lato" w:hAnsi="Lato" w:cs="Tahoma"/>
          <w:i/>
          <w:iCs/>
          <w:sz w:val="20"/>
          <w:szCs w:val="20"/>
        </w:rPr>
        <w:t>słownie: __________________________________________________________________________________),</w:t>
      </w:r>
    </w:p>
    <w:p w14:paraId="077C5A56" w14:textId="2B7C3806" w:rsidR="0086153D" w:rsidRPr="00A46A66" w:rsidRDefault="000A2548" w:rsidP="0086153D">
      <w:pPr>
        <w:spacing w:line="360" w:lineRule="auto"/>
        <w:ind w:right="-1"/>
        <w:jc w:val="both"/>
        <w:rPr>
          <w:rFonts w:ascii="Lato" w:hAnsi="Lato" w:cs="Tahoma"/>
          <w:b/>
          <w:color w:val="000099"/>
          <w:sz w:val="20"/>
          <w:szCs w:val="20"/>
          <w:u w:val="single"/>
        </w:rPr>
      </w:pPr>
      <w:r>
        <w:rPr>
          <w:rFonts w:ascii="Lato" w:hAnsi="Lato" w:cs="Tahoma"/>
          <w:b/>
          <w:color w:val="000099"/>
          <w:sz w:val="20"/>
          <w:szCs w:val="20"/>
          <w:u w:val="single"/>
        </w:rPr>
        <w:t>Część</w:t>
      </w:r>
      <w:r w:rsidR="0086153D" w:rsidRPr="00A46A66">
        <w:rPr>
          <w:rFonts w:ascii="Lato" w:hAnsi="Lato" w:cs="Tahoma"/>
          <w:b/>
          <w:color w:val="000099"/>
          <w:sz w:val="20"/>
          <w:szCs w:val="20"/>
          <w:u w:val="single"/>
        </w:rPr>
        <w:t xml:space="preserve"> Nr 9</w:t>
      </w:r>
    </w:p>
    <w:p w14:paraId="48A255FB" w14:textId="77777777" w:rsidR="0086153D" w:rsidRPr="00A46A66" w:rsidRDefault="0086153D" w:rsidP="0086153D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 xml:space="preserve">Oferujmy wykonanie dostawy będącej przedmiotem zamówienia za </w:t>
      </w:r>
    </w:p>
    <w:p w14:paraId="16C955A1" w14:textId="77777777" w:rsidR="0086153D" w:rsidRPr="00A46A66" w:rsidRDefault="0086153D" w:rsidP="0086153D">
      <w:pPr>
        <w:spacing w:line="360" w:lineRule="auto"/>
        <w:jc w:val="both"/>
        <w:rPr>
          <w:rFonts w:ascii="Lato" w:hAnsi="Lato" w:cs="Tahoma"/>
          <w:b/>
          <w:bCs/>
          <w:sz w:val="20"/>
          <w:szCs w:val="20"/>
          <w:vertAlign w:val="superscript"/>
        </w:rPr>
      </w:pPr>
      <w:r w:rsidRPr="00A46A66">
        <w:rPr>
          <w:rFonts w:ascii="Lato" w:hAnsi="Lato" w:cs="Tahoma"/>
          <w:b/>
          <w:bCs/>
          <w:sz w:val="20"/>
          <w:szCs w:val="20"/>
        </w:rPr>
        <w:t>cenę brutto _________________________________ zł</w:t>
      </w: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>*</w:t>
      </w:r>
    </w:p>
    <w:p w14:paraId="44E6B3FD" w14:textId="77777777" w:rsidR="0086153D" w:rsidRPr="00A46A66" w:rsidRDefault="0086153D" w:rsidP="0086153D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 xml:space="preserve"> </w:t>
      </w:r>
      <w:r w:rsidRPr="00A46A66">
        <w:rPr>
          <w:rFonts w:ascii="Lato" w:hAnsi="Lato" w:cs="Tahoma"/>
          <w:sz w:val="20"/>
          <w:szCs w:val="20"/>
        </w:rPr>
        <w:t>(</w:t>
      </w:r>
      <w:r w:rsidRPr="00A46A66">
        <w:rPr>
          <w:rFonts w:ascii="Lato" w:hAnsi="Lato" w:cs="Tahoma"/>
          <w:i/>
          <w:iCs/>
          <w:sz w:val="20"/>
          <w:szCs w:val="20"/>
        </w:rPr>
        <w:t>słownie: __________________________________________________________________________________),</w:t>
      </w:r>
      <w:r w:rsidRPr="00A46A66">
        <w:rPr>
          <w:rFonts w:ascii="Lato" w:hAnsi="Lato" w:cs="Tahoma"/>
          <w:sz w:val="20"/>
          <w:szCs w:val="20"/>
        </w:rPr>
        <w:t xml:space="preserve"> </w:t>
      </w:r>
    </w:p>
    <w:p w14:paraId="6193DB15" w14:textId="77777777" w:rsidR="0086153D" w:rsidRPr="00A46A66" w:rsidRDefault="0086153D" w:rsidP="0086153D">
      <w:pPr>
        <w:spacing w:line="360" w:lineRule="auto"/>
        <w:jc w:val="both"/>
        <w:rPr>
          <w:rFonts w:ascii="Lato" w:hAnsi="Lato" w:cs="Tahoma"/>
          <w:b/>
          <w:bCs/>
          <w:sz w:val="20"/>
          <w:szCs w:val="20"/>
          <w:vertAlign w:val="superscript"/>
        </w:rPr>
      </w:pPr>
      <w:r w:rsidRPr="00A46A66">
        <w:rPr>
          <w:rFonts w:ascii="Lato" w:hAnsi="Lato" w:cs="Tahoma"/>
          <w:sz w:val="20"/>
          <w:szCs w:val="20"/>
        </w:rPr>
        <w:t xml:space="preserve">w tym cenę netto </w:t>
      </w:r>
      <w:r w:rsidRPr="00A46A66">
        <w:rPr>
          <w:rFonts w:ascii="Lato" w:hAnsi="Lato" w:cs="Tahoma"/>
          <w:b/>
          <w:bCs/>
          <w:sz w:val="20"/>
          <w:szCs w:val="20"/>
        </w:rPr>
        <w:t>_________________________________ zł</w:t>
      </w: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>*</w:t>
      </w:r>
    </w:p>
    <w:p w14:paraId="4A885EF0" w14:textId="00489D3C" w:rsidR="00841C7E" w:rsidRPr="00A46A66" w:rsidRDefault="0086153D" w:rsidP="0086153D">
      <w:pPr>
        <w:spacing w:line="360" w:lineRule="auto"/>
        <w:jc w:val="both"/>
        <w:rPr>
          <w:rFonts w:ascii="Lato" w:hAnsi="Lato" w:cs="Tahoma"/>
          <w:i/>
          <w:iCs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>(</w:t>
      </w:r>
      <w:r w:rsidRPr="00A46A66">
        <w:rPr>
          <w:rFonts w:ascii="Lato" w:hAnsi="Lato" w:cs="Tahoma"/>
          <w:i/>
          <w:iCs/>
          <w:sz w:val="20"/>
          <w:szCs w:val="20"/>
        </w:rPr>
        <w:t>słownie: __________________________________________________________________________________),</w:t>
      </w:r>
    </w:p>
    <w:p w14:paraId="57BF4CB6" w14:textId="77777777" w:rsidR="00170676" w:rsidRPr="00A46A66" w:rsidRDefault="00170676" w:rsidP="00282730">
      <w:pPr>
        <w:spacing w:after="240" w:line="360" w:lineRule="auto"/>
        <w:ind w:right="-1"/>
        <w:rPr>
          <w:rFonts w:ascii="Lato" w:hAnsi="Lato" w:cs="Tahoma"/>
          <w:b/>
          <w:i/>
          <w:iCs/>
          <w:kern w:val="144"/>
          <w:sz w:val="20"/>
          <w:szCs w:val="20"/>
        </w:rPr>
      </w:pPr>
      <w:r w:rsidRPr="00A46A66">
        <w:rPr>
          <w:rFonts w:ascii="Lato" w:hAnsi="Lato" w:cs="Tahoma"/>
          <w:b/>
          <w:i/>
          <w:iCs/>
          <w:kern w:val="144"/>
          <w:sz w:val="20"/>
          <w:szCs w:val="20"/>
        </w:rPr>
        <w:t xml:space="preserve">* cena wyrażona do </w:t>
      </w:r>
      <w:r w:rsidRPr="00A46A66">
        <w:rPr>
          <w:rFonts w:ascii="Lato" w:hAnsi="Lato" w:cs="Tahoma"/>
          <w:b/>
          <w:bCs/>
          <w:i/>
          <w:iCs/>
          <w:kern w:val="144"/>
          <w:sz w:val="20"/>
          <w:szCs w:val="20"/>
        </w:rPr>
        <w:t>2 miejsc</w:t>
      </w:r>
      <w:r w:rsidRPr="00A46A66">
        <w:rPr>
          <w:rFonts w:ascii="Lato" w:hAnsi="Lato" w:cs="Tahoma"/>
          <w:b/>
          <w:i/>
          <w:iCs/>
          <w:kern w:val="144"/>
          <w:sz w:val="20"/>
          <w:szCs w:val="20"/>
        </w:rPr>
        <w:t xml:space="preserve"> po przecinku</w:t>
      </w:r>
    </w:p>
    <w:p w14:paraId="54E158EF" w14:textId="581A3AED" w:rsidR="0086153D" w:rsidRPr="00A46A66" w:rsidRDefault="000A2548" w:rsidP="0086153D">
      <w:pPr>
        <w:spacing w:line="360" w:lineRule="auto"/>
        <w:ind w:right="-1"/>
        <w:jc w:val="both"/>
        <w:rPr>
          <w:rFonts w:ascii="Lato" w:hAnsi="Lato" w:cs="Tahoma"/>
          <w:b/>
          <w:color w:val="000099"/>
          <w:sz w:val="20"/>
          <w:szCs w:val="20"/>
          <w:u w:val="single"/>
        </w:rPr>
      </w:pPr>
      <w:r>
        <w:rPr>
          <w:rFonts w:ascii="Lato" w:hAnsi="Lato" w:cs="Tahoma"/>
          <w:b/>
          <w:color w:val="000099"/>
          <w:sz w:val="20"/>
          <w:szCs w:val="20"/>
          <w:u w:val="single"/>
        </w:rPr>
        <w:t>Część</w:t>
      </w:r>
      <w:r w:rsidR="0086153D" w:rsidRPr="00A46A66">
        <w:rPr>
          <w:rFonts w:ascii="Lato" w:hAnsi="Lato" w:cs="Tahoma"/>
          <w:b/>
          <w:color w:val="000099"/>
          <w:sz w:val="20"/>
          <w:szCs w:val="20"/>
          <w:u w:val="single"/>
        </w:rPr>
        <w:t xml:space="preserve"> Nr 10</w:t>
      </w:r>
    </w:p>
    <w:p w14:paraId="641D9EEA" w14:textId="77777777" w:rsidR="0086153D" w:rsidRPr="00A46A66" w:rsidRDefault="0086153D" w:rsidP="0086153D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 xml:space="preserve">Oferujmy wykonanie dostawy będącej przedmiotem zamówienia za </w:t>
      </w:r>
    </w:p>
    <w:p w14:paraId="5F666BE5" w14:textId="77777777" w:rsidR="0086153D" w:rsidRPr="00A46A66" w:rsidRDefault="0086153D" w:rsidP="0086153D">
      <w:pPr>
        <w:spacing w:line="360" w:lineRule="auto"/>
        <w:jc w:val="both"/>
        <w:rPr>
          <w:rFonts w:ascii="Lato" w:hAnsi="Lato" w:cs="Tahoma"/>
          <w:b/>
          <w:bCs/>
          <w:sz w:val="20"/>
          <w:szCs w:val="20"/>
          <w:vertAlign w:val="superscript"/>
        </w:rPr>
      </w:pPr>
      <w:r w:rsidRPr="00A46A66">
        <w:rPr>
          <w:rFonts w:ascii="Lato" w:hAnsi="Lato" w:cs="Tahoma"/>
          <w:b/>
          <w:bCs/>
          <w:sz w:val="20"/>
          <w:szCs w:val="20"/>
        </w:rPr>
        <w:t>cenę brutto _________________________________ zł</w:t>
      </w: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>*</w:t>
      </w:r>
    </w:p>
    <w:p w14:paraId="774617D0" w14:textId="77777777" w:rsidR="0086153D" w:rsidRPr="00A46A66" w:rsidRDefault="0086153D" w:rsidP="0086153D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 xml:space="preserve"> </w:t>
      </w:r>
      <w:r w:rsidRPr="00A46A66">
        <w:rPr>
          <w:rFonts w:ascii="Lato" w:hAnsi="Lato" w:cs="Tahoma"/>
          <w:sz w:val="20"/>
          <w:szCs w:val="20"/>
        </w:rPr>
        <w:t>(</w:t>
      </w:r>
      <w:r w:rsidRPr="00A46A66">
        <w:rPr>
          <w:rFonts w:ascii="Lato" w:hAnsi="Lato" w:cs="Tahoma"/>
          <w:i/>
          <w:iCs/>
          <w:sz w:val="20"/>
          <w:szCs w:val="20"/>
        </w:rPr>
        <w:t>słownie: __________________________________________________________________________________),</w:t>
      </w:r>
      <w:r w:rsidRPr="00A46A66">
        <w:rPr>
          <w:rFonts w:ascii="Lato" w:hAnsi="Lato" w:cs="Tahoma"/>
          <w:sz w:val="20"/>
          <w:szCs w:val="20"/>
        </w:rPr>
        <w:t xml:space="preserve"> </w:t>
      </w:r>
    </w:p>
    <w:p w14:paraId="570C8EC8" w14:textId="77777777" w:rsidR="0086153D" w:rsidRPr="00A46A66" w:rsidRDefault="0086153D" w:rsidP="0086153D">
      <w:pPr>
        <w:spacing w:line="360" w:lineRule="auto"/>
        <w:jc w:val="both"/>
        <w:rPr>
          <w:rFonts w:ascii="Lato" w:hAnsi="Lato" w:cs="Tahoma"/>
          <w:b/>
          <w:bCs/>
          <w:sz w:val="20"/>
          <w:szCs w:val="20"/>
          <w:vertAlign w:val="superscript"/>
        </w:rPr>
      </w:pPr>
      <w:r w:rsidRPr="00A46A66">
        <w:rPr>
          <w:rFonts w:ascii="Lato" w:hAnsi="Lato" w:cs="Tahoma"/>
          <w:sz w:val="20"/>
          <w:szCs w:val="20"/>
        </w:rPr>
        <w:t xml:space="preserve">w tym cenę netto </w:t>
      </w:r>
      <w:r w:rsidRPr="00A46A66">
        <w:rPr>
          <w:rFonts w:ascii="Lato" w:hAnsi="Lato" w:cs="Tahoma"/>
          <w:b/>
          <w:bCs/>
          <w:sz w:val="20"/>
          <w:szCs w:val="20"/>
        </w:rPr>
        <w:t>_________________________________ zł</w:t>
      </w: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>*</w:t>
      </w:r>
    </w:p>
    <w:p w14:paraId="17CE7131" w14:textId="77777777" w:rsidR="0086153D" w:rsidRPr="00A46A66" w:rsidRDefault="0086153D" w:rsidP="0086153D">
      <w:pPr>
        <w:spacing w:line="360" w:lineRule="auto"/>
        <w:jc w:val="both"/>
        <w:rPr>
          <w:rFonts w:ascii="Lato" w:hAnsi="Lato" w:cs="Tahoma"/>
          <w:i/>
          <w:iCs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>(</w:t>
      </w:r>
      <w:r w:rsidRPr="00A46A66">
        <w:rPr>
          <w:rFonts w:ascii="Lato" w:hAnsi="Lato" w:cs="Tahoma"/>
          <w:i/>
          <w:iCs/>
          <w:sz w:val="20"/>
          <w:szCs w:val="20"/>
        </w:rPr>
        <w:t>słownie: __________________________________________________________________________________),</w:t>
      </w:r>
    </w:p>
    <w:p w14:paraId="65D912CE" w14:textId="77777777" w:rsidR="0086153D" w:rsidRPr="00A46A66" w:rsidRDefault="0086153D" w:rsidP="0086153D">
      <w:pPr>
        <w:spacing w:after="240" w:line="360" w:lineRule="auto"/>
        <w:ind w:right="-1"/>
        <w:rPr>
          <w:rFonts w:ascii="Lato" w:hAnsi="Lato" w:cs="Tahoma"/>
          <w:b/>
          <w:i/>
          <w:iCs/>
          <w:kern w:val="144"/>
          <w:sz w:val="20"/>
          <w:szCs w:val="20"/>
        </w:rPr>
      </w:pPr>
      <w:r w:rsidRPr="00A46A66">
        <w:rPr>
          <w:rFonts w:ascii="Lato" w:hAnsi="Lato" w:cs="Tahoma"/>
          <w:b/>
          <w:i/>
          <w:iCs/>
          <w:kern w:val="144"/>
          <w:sz w:val="20"/>
          <w:szCs w:val="20"/>
        </w:rPr>
        <w:t xml:space="preserve">* cena wyrażona do </w:t>
      </w:r>
      <w:r w:rsidRPr="00A46A66">
        <w:rPr>
          <w:rFonts w:ascii="Lato" w:hAnsi="Lato" w:cs="Tahoma"/>
          <w:b/>
          <w:bCs/>
          <w:i/>
          <w:iCs/>
          <w:kern w:val="144"/>
          <w:sz w:val="20"/>
          <w:szCs w:val="20"/>
        </w:rPr>
        <w:t>2 miejsc</w:t>
      </w:r>
      <w:r w:rsidRPr="00A46A66">
        <w:rPr>
          <w:rFonts w:ascii="Lato" w:hAnsi="Lato" w:cs="Tahoma"/>
          <w:b/>
          <w:i/>
          <w:iCs/>
          <w:kern w:val="144"/>
          <w:sz w:val="20"/>
          <w:szCs w:val="20"/>
        </w:rPr>
        <w:t xml:space="preserve"> po przecinku</w:t>
      </w:r>
    </w:p>
    <w:p w14:paraId="0FD847BB" w14:textId="3D09C632" w:rsidR="0086153D" w:rsidRPr="00A46A66" w:rsidRDefault="000A2548" w:rsidP="0086153D">
      <w:pPr>
        <w:spacing w:line="360" w:lineRule="auto"/>
        <w:ind w:right="-1"/>
        <w:jc w:val="both"/>
        <w:rPr>
          <w:rFonts w:ascii="Lato" w:hAnsi="Lato" w:cs="Tahoma"/>
          <w:b/>
          <w:color w:val="000099"/>
          <w:sz w:val="20"/>
          <w:szCs w:val="20"/>
          <w:u w:val="single"/>
        </w:rPr>
      </w:pPr>
      <w:r>
        <w:rPr>
          <w:rFonts w:ascii="Lato" w:hAnsi="Lato" w:cs="Tahoma"/>
          <w:b/>
          <w:color w:val="000099"/>
          <w:sz w:val="20"/>
          <w:szCs w:val="20"/>
          <w:u w:val="single"/>
        </w:rPr>
        <w:t>Część</w:t>
      </w:r>
      <w:r w:rsidR="0086153D" w:rsidRPr="00A46A66">
        <w:rPr>
          <w:rFonts w:ascii="Lato" w:hAnsi="Lato" w:cs="Tahoma"/>
          <w:b/>
          <w:color w:val="000099"/>
          <w:sz w:val="20"/>
          <w:szCs w:val="20"/>
          <w:u w:val="single"/>
        </w:rPr>
        <w:t xml:space="preserve"> Nr 11</w:t>
      </w:r>
    </w:p>
    <w:p w14:paraId="77447E90" w14:textId="77777777" w:rsidR="0086153D" w:rsidRPr="00A46A66" w:rsidRDefault="0086153D" w:rsidP="0086153D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 xml:space="preserve">Oferujmy wykonanie dostawy będącej przedmiotem zamówienia za </w:t>
      </w:r>
    </w:p>
    <w:p w14:paraId="19B84BE8" w14:textId="77777777" w:rsidR="0086153D" w:rsidRPr="00A46A66" w:rsidRDefault="0086153D" w:rsidP="0086153D">
      <w:pPr>
        <w:spacing w:line="360" w:lineRule="auto"/>
        <w:jc w:val="both"/>
        <w:rPr>
          <w:rFonts w:ascii="Lato" w:hAnsi="Lato" w:cs="Tahoma"/>
          <w:b/>
          <w:bCs/>
          <w:sz w:val="20"/>
          <w:szCs w:val="20"/>
          <w:vertAlign w:val="superscript"/>
        </w:rPr>
      </w:pPr>
      <w:r w:rsidRPr="00A46A66">
        <w:rPr>
          <w:rFonts w:ascii="Lato" w:hAnsi="Lato" w:cs="Tahoma"/>
          <w:b/>
          <w:bCs/>
          <w:sz w:val="20"/>
          <w:szCs w:val="20"/>
        </w:rPr>
        <w:t>cenę brutto _________________________________ zł</w:t>
      </w: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>*</w:t>
      </w:r>
    </w:p>
    <w:p w14:paraId="4E44C4D8" w14:textId="77777777" w:rsidR="0086153D" w:rsidRPr="00A46A66" w:rsidRDefault="0086153D" w:rsidP="0086153D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 xml:space="preserve"> </w:t>
      </w:r>
      <w:r w:rsidRPr="00A46A66">
        <w:rPr>
          <w:rFonts w:ascii="Lato" w:hAnsi="Lato" w:cs="Tahoma"/>
          <w:sz w:val="20"/>
          <w:szCs w:val="20"/>
        </w:rPr>
        <w:t>(</w:t>
      </w:r>
      <w:r w:rsidRPr="00A46A66">
        <w:rPr>
          <w:rFonts w:ascii="Lato" w:hAnsi="Lato" w:cs="Tahoma"/>
          <w:i/>
          <w:iCs/>
          <w:sz w:val="20"/>
          <w:szCs w:val="20"/>
        </w:rPr>
        <w:t>słownie: __________________________________________________________________________________),</w:t>
      </w:r>
      <w:r w:rsidRPr="00A46A66">
        <w:rPr>
          <w:rFonts w:ascii="Lato" w:hAnsi="Lato" w:cs="Tahoma"/>
          <w:sz w:val="20"/>
          <w:szCs w:val="20"/>
        </w:rPr>
        <w:t xml:space="preserve"> </w:t>
      </w:r>
    </w:p>
    <w:p w14:paraId="3F4069D6" w14:textId="77777777" w:rsidR="0086153D" w:rsidRPr="00A46A66" w:rsidRDefault="0086153D" w:rsidP="0086153D">
      <w:pPr>
        <w:spacing w:line="360" w:lineRule="auto"/>
        <w:jc w:val="both"/>
        <w:rPr>
          <w:rFonts w:ascii="Lato" w:hAnsi="Lato" w:cs="Tahoma"/>
          <w:b/>
          <w:bCs/>
          <w:sz w:val="20"/>
          <w:szCs w:val="20"/>
          <w:vertAlign w:val="superscript"/>
        </w:rPr>
      </w:pPr>
      <w:r w:rsidRPr="00A46A66">
        <w:rPr>
          <w:rFonts w:ascii="Lato" w:hAnsi="Lato" w:cs="Tahoma"/>
          <w:sz w:val="20"/>
          <w:szCs w:val="20"/>
        </w:rPr>
        <w:t xml:space="preserve">w tym cenę netto </w:t>
      </w:r>
      <w:r w:rsidRPr="00A46A66">
        <w:rPr>
          <w:rFonts w:ascii="Lato" w:hAnsi="Lato" w:cs="Tahoma"/>
          <w:b/>
          <w:bCs/>
          <w:sz w:val="20"/>
          <w:szCs w:val="20"/>
        </w:rPr>
        <w:t>_________________________________ zł</w:t>
      </w:r>
      <w:r w:rsidRPr="00A46A66">
        <w:rPr>
          <w:rFonts w:ascii="Lato" w:hAnsi="Lato" w:cs="Tahoma"/>
          <w:b/>
          <w:bCs/>
          <w:sz w:val="20"/>
          <w:szCs w:val="20"/>
          <w:vertAlign w:val="superscript"/>
        </w:rPr>
        <w:t>*</w:t>
      </w:r>
    </w:p>
    <w:p w14:paraId="252908A4" w14:textId="77777777" w:rsidR="0086153D" w:rsidRPr="00A46A66" w:rsidRDefault="0086153D" w:rsidP="0086153D">
      <w:pPr>
        <w:spacing w:line="360" w:lineRule="auto"/>
        <w:jc w:val="both"/>
        <w:rPr>
          <w:rFonts w:ascii="Lato" w:hAnsi="Lato" w:cs="Tahoma"/>
          <w:i/>
          <w:iCs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>(</w:t>
      </w:r>
      <w:r w:rsidRPr="00A46A66">
        <w:rPr>
          <w:rFonts w:ascii="Lato" w:hAnsi="Lato" w:cs="Tahoma"/>
          <w:i/>
          <w:iCs/>
          <w:sz w:val="20"/>
          <w:szCs w:val="20"/>
        </w:rPr>
        <w:t>słownie: __________________________________________________________________________________),</w:t>
      </w:r>
    </w:p>
    <w:p w14:paraId="323D4383" w14:textId="77777777" w:rsidR="0086153D" w:rsidRPr="00A46A66" w:rsidRDefault="0086153D" w:rsidP="0086153D">
      <w:pPr>
        <w:spacing w:after="240" w:line="360" w:lineRule="auto"/>
        <w:ind w:right="-1"/>
        <w:rPr>
          <w:rFonts w:ascii="Lato" w:hAnsi="Lato" w:cs="Tahoma"/>
          <w:b/>
          <w:i/>
          <w:iCs/>
          <w:kern w:val="144"/>
          <w:sz w:val="20"/>
          <w:szCs w:val="20"/>
        </w:rPr>
      </w:pPr>
      <w:r w:rsidRPr="00A46A66">
        <w:rPr>
          <w:rFonts w:ascii="Lato" w:hAnsi="Lato" w:cs="Tahoma"/>
          <w:b/>
          <w:i/>
          <w:iCs/>
          <w:kern w:val="144"/>
          <w:sz w:val="20"/>
          <w:szCs w:val="20"/>
        </w:rPr>
        <w:lastRenderedPageBreak/>
        <w:t xml:space="preserve">* cena wyrażona do </w:t>
      </w:r>
      <w:r w:rsidRPr="00A46A66">
        <w:rPr>
          <w:rFonts w:ascii="Lato" w:hAnsi="Lato" w:cs="Tahoma"/>
          <w:b/>
          <w:bCs/>
          <w:i/>
          <w:iCs/>
          <w:kern w:val="144"/>
          <w:sz w:val="20"/>
          <w:szCs w:val="20"/>
        </w:rPr>
        <w:t>2 miejsc</w:t>
      </w:r>
      <w:r w:rsidRPr="00A46A66">
        <w:rPr>
          <w:rFonts w:ascii="Lato" w:hAnsi="Lato" w:cs="Tahoma"/>
          <w:b/>
          <w:i/>
          <w:iCs/>
          <w:kern w:val="144"/>
          <w:sz w:val="20"/>
          <w:szCs w:val="20"/>
        </w:rPr>
        <w:t xml:space="preserve"> po przecinku</w:t>
      </w:r>
    </w:p>
    <w:p w14:paraId="0465D061" w14:textId="77777777" w:rsidR="00451910" w:rsidRPr="00A46A66" w:rsidRDefault="00A17B9E" w:rsidP="00282730">
      <w:pPr>
        <w:pStyle w:val="Bezodstpw"/>
        <w:spacing w:line="360" w:lineRule="auto"/>
        <w:jc w:val="center"/>
        <w:rPr>
          <w:rFonts w:ascii="Lato" w:hAnsi="Lato" w:cs="Tahoma"/>
          <w:b/>
          <w:color w:val="FF0000"/>
          <w:sz w:val="20"/>
          <w:szCs w:val="20"/>
        </w:rPr>
      </w:pPr>
      <w:r w:rsidRPr="00A46A66">
        <w:rPr>
          <w:rFonts w:ascii="Lato" w:hAnsi="Lato" w:cs="Tahoma"/>
          <w:b/>
          <w:color w:val="FF0000"/>
          <w:sz w:val="20"/>
          <w:szCs w:val="20"/>
        </w:rPr>
        <w:t xml:space="preserve">Uwaga !!! Do niniejszej oferty musi zostać załączony Formularz </w:t>
      </w:r>
      <w:r w:rsidR="0074219F" w:rsidRPr="00A46A66">
        <w:rPr>
          <w:rFonts w:ascii="Lato" w:hAnsi="Lato" w:cs="Tahoma"/>
          <w:b/>
          <w:color w:val="FF0000"/>
          <w:sz w:val="20"/>
          <w:szCs w:val="20"/>
        </w:rPr>
        <w:t>asortymentowo-</w:t>
      </w:r>
      <w:r w:rsidRPr="00A46A66">
        <w:rPr>
          <w:rFonts w:ascii="Lato" w:hAnsi="Lato" w:cs="Tahoma"/>
          <w:b/>
          <w:color w:val="FF0000"/>
          <w:sz w:val="20"/>
          <w:szCs w:val="20"/>
        </w:rPr>
        <w:t>cenowy</w:t>
      </w:r>
    </w:p>
    <w:p w14:paraId="4248B0B1" w14:textId="63DBDACD" w:rsidR="00566BA9" w:rsidRPr="00A46A66" w:rsidRDefault="00A17B9E" w:rsidP="00282730">
      <w:pPr>
        <w:pStyle w:val="Bezodstpw"/>
        <w:spacing w:line="360" w:lineRule="auto"/>
        <w:jc w:val="center"/>
        <w:rPr>
          <w:rFonts w:ascii="Lato" w:hAnsi="Lato" w:cs="Tahoma"/>
          <w:b/>
          <w:color w:val="FF0000"/>
          <w:sz w:val="20"/>
          <w:szCs w:val="20"/>
        </w:rPr>
      </w:pPr>
      <w:r w:rsidRPr="00A46A66">
        <w:rPr>
          <w:rFonts w:ascii="Lato" w:hAnsi="Lato" w:cs="Tahoma"/>
          <w:b/>
          <w:color w:val="FF0000"/>
          <w:sz w:val="20"/>
          <w:szCs w:val="20"/>
        </w:rPr>
        <w:t xml:space="preserve">będący </w:t>
      </w:r>
      <w:r w:rsidR="00824571" w:rsidRPr="00A46A66">
        <w:rPr>
          <w:rFonts w:ascii="Lato" w:hAnsi="Lato" w:cs="Tahoma"/>
          <w:b/>
          <w:color w:val="FF0000"/>
          <w:sz w:val="20"/>
          <w:szCs w:val="20"/>
        </w:rPr>
        <w:t>Z</w:t>
      </w:r>
      <w:r w:rsidRPr="00A46A66">
        <w:rPr>
          <w:rFonts w:ascii="Lato" w:hAnsi="Lato" w:cs="Tahoma"/>
          <w:b/>
          <w:color w:val="FF0000"/>
          <w:sz w:val="20"/>
          <w:szCs w:val="20"/>
        </w:rPr>
        <w:t xml:space="preserve">ałącznikiem </w:t>
      </w:r>
      <w:r w:rsidR="00062DC7" w:rsidRPr="00A46A66">
        <w:rPr>
          <w:rFonts w:ascii="Lato" w:hAnsi="Lato" w:cs="Tahoma"/>
          <w:b/>
          <w:color w:val="FF0000"/>
          <w:sz w:val="20"/>
          <w:szCs w:val="20"/>
        </w:rPr>
        <w:t xml:space="preserve">Nr </w:t>
      </w:r>
      <w:r w:rsidR="0074219F" w:rsidRPr="00A46A66">
        <w:rPr>
          <w:rFonts w:ascii="Lato" w:hAnsi="Lato" w:cs="Tahoma"/>
          <w:b/>
          <w:color w:val="FF0000"/>
          <w:sz w:val="20"/>
          <w:szCs w:val="20"/>
        </w:rPr>
        <w:t>2</w:t>
      </w:r>
      <w:r w:rsidR="00062DC7" w:rsidRPr="00A46A66">
        <w:rPr>
          <w:rFonts w:ascii="Lato" w:hAnsi="Lato" w:cs="Tahoma"/>
          <w:b/>
          <w:color w:val="FF0000"/>
          <w:sz w:val="20"/>
          <w:szCs w:val="20"/>
        </w:rPr>
        <w:t xml:space="preserve"> </w:t>
      </w:r>
      <w:r w:rsidRPr="00A46A66">
        <w:rPr>
          <w:rFonts w:ascii="Lato" w:hAnsi="Lato" w:cs="Tahoma"/>
          <w:b/>
          <w:color w:val="FF0000"/>
          <w:sz w:val="20"/>
          <w:szCs w:val="20"/>
        </w:rPr>
        <w:t>do</w:t>
      </w:r>
      <w:r w:rsidR="00C83B13" w:rsidRPr="00A46A66">
        <w:rPr>
          <w:rFonts w:ascii="Lato" w:hAnsi="Lato" w:cs="Tahoma"/>
          <w:b/>
          <w:color w:val="FF0000"/>
          <w:sz w:val="20"/>
          <w:szCs w:val="20"/>
        </w:rPr>
        <w:t> </w:t>
      </w:r>
      <w:r w:rsidRPr="00A46A66">
        <w:rPr>
          <w:rFonts w:ascii="Lato" w:hAnsi="Lato" w:cs="Tahoma"/>
          <w:b/>
          <w:color w:val="FF0000"/>
          <w:sz w:val="20"/>
          <w:szCs w:val="20"/>
        </w:rPr>
        <w:t>SWZ,</w:t>
      </w:r>
      <w:r w:rsidR="00062DC7" w:rsidRPr="00A46A66">
        <w:rPr>
          <w:rFonts w:ascii="Lato" w:hAnsi="Lato" w:cs="Tahoma"/>
          <w:b/>
          <w:color w:val="FF0000"/>
          <w:sz w:val="20"/>
          <w:szCs w:val="20"/>
        </w:rPr>
        <w:t xml:space="preserve"> </w:t>
      </w:r>
      <w:r w:rsidRPr="00A46A66">
        <w:rPr>
          <w:rFonts w:ascii="Lato" w:hAnsi="Lato" w:cs="Tahoma"/>
          <w:b/>
          <w:color w:val="FF0000"/>
          <w:sz w:val="20"/>
          <w:szCs w:val="20"/>
        </w:rPr>
        <w:t xml:space="preserve">pod rygorem odrzucenia oferty </w:t>
      </w:r>
      <w:r w:rsidR="00062DC7" w:rsidRPr="00A46A66">
        <w:rPr>
          <w:rFonts w:ascii="Lato" w:hAnsi="Lato" w:cs="Tahoma"/>
          <w:b/>
          <w:color w:val="FF0000"/>
          <w:sz w:val="20"/>
          <w:szCs w:val="20"/>
        </w:rPr>
        <w:t xml:space="preserve">Wykonawcy </w:t>
      </w:r>
      <w:r w:rsidRPr="00A46A66">
        <w:rPr>
          <w:rFonts w:ascii="Lato" w:hAnsi="Lato" w:cs="Tahoma"/>
          <w:b/>
          <w:bCs/>
          <w:color w:val="FF0000"/>
          <w:kern w:val="144"/>
          <w:sz w:val="20"/>
          <w:szCs w:val="20"/>
        </w:rPr>
        <w:t xml:space="preserve">bez dokonania dalszej </w:t>
      </w:r>
      <w:r w:rsidR="00062DC7" w:rsidRPr="00A46A66">
        <w:rPr>
          <w:rFonts w:ascii="Lato" w:hAnsi="Lato" w:cs="Tahoma"/>
          <w:b/>
          <w:bCs/>
          <w:color w:val="FF0000"/>
          <w:kern w:val="144"/>
          <w:sz w:val="20"/>
          <w:szCs w:val="20"/>
        </w:rPr>
        <w:t xml:space="preserve">jej </w:t>
      </w:r>
      <w:r w:rsidRPr="00A46A66">
        <w:rPr>
          <w:rFonts w:ascii="Lato" w:hAnsi="Lato" w:cs="Tahoma"/>
          <w:b/>
          <w:bCs/>
          <w:color w:val="FF0000"/>
          <w:kern w:val="144"/>
          <w:sz w:val="20"/>
          <w:szCs w:val="20"/>
        </w:rPr>
        <w:t>oceny</w:t>
      </w:r>
      <w:r w:rsidRPr="00A46A66">
        <w:rPr>
          <w:rFonts w:ascii="Lato" w:hAnsi="Lato" w:cs="Tahoma"/>
          <w:b/>
          <w:color w:val="FF0000"/>
          <w:sz w:val="20"/>
          <w:szCs w:val="20"/>
        </w:rPr>
        <w:t>.</w:t>
      </w:r>
    </w:p>
    <w:p w14:paraId="56B63A55" w14:textId="21C429EE" w:rsidR="00EC6F7C" w:rsidRPr="00A46A66" w:rsidRDefault="00EC6F7C" w:rsidP="00282730">
      <w:pPr>
        <w:pStyle w:val="Bezodstpw"/>
        <w:numPr>
          <w:ilvl w:val="0"/>
          <w:numId w:val="32"/>
        </w:numPr>
        <w:spacing w:line="360" w:lineRule="auto"/>
        <w:ind w:left="284" w:hanging="284"/>
        <w:rPr>
          <w:rFonts w:ascii="Lato" w:hAnsi="Lato" w:cs="Tahoma"/>
          <w:b/>
          <w:bCs/>
          <w:sz w:val="20"/>
          <w:szCs w:val="20"/>
        </w:rPr>
      </w:pPr>
      <w:r w:rsidRPr="00A46A66">
        <w:rPr>
          <w:rFonts w:ascii="Lato" w:hAnsi="Lato" w:cs="Tahoma"/>
          <w:b/>
          <w:sz w:val="20"/>
          <w:szCs w:val="20"/>
        </w:rPr>
        <w:t>KRYTERIA OCENY OFERT nr 2</w:t>
      </w:r>
    </w:p>
    <w:p w14:paraId="27E8C2CB" w14:textId="7D2155F3" w:rsidR="00EC6F7C" w:rsidRPr="00A46A66" w:rsidRDefault="00EC6F7C" w:rsidP="00282730">
      <w:pPr>
        <w:spacing w:after="240" w:line="360" w:lineRule="auto"/>
        <w:rPr>
          <w:rFonts w:ascii="Lato" w:hAnsi="Lato" w:cs="Tahoma"/>
          <w:b/>
          <w:bCs/>
          <w:kern w:val="144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 xml:space="preserve">Oferowany przez Wykonawcę </w:t>
      </w:r>
      <w:r w:rsidRPr="00A46A66">
        <w:rPr>
          <w:rFonts w:ascii="Lato" w:hAnsi="Lato" w:cs="Tahoma"/>
          <w:b/>
          <w:bCs/>
          <w:kern w:val="144"/>
          <w:sz w:val="20"/>
          <w:szCs w:val="20"/>
        </w:rPr>
        <w:t xml:space="preserve">Termin realizacji dostawy częściowej </w:t>
      </w:r>
    </w:p>
    <w:p w14:paraId="39E36131" w14:textId="17AD2028" w:rsidR="00282730" w:rsidRPr="00A46A66" w:rsidRDefault="00EC6F7C" w:rsidP="00282730">
      <w:pPr>
        <w:spacing w:line="360" w:lineRule="auto"/>
        <w:jc w:val="both"/>
        <w:rPr>
          <w:rFonts w:ascii="Lato" w:hAnsi="Lato" w:cs="Tahoma"/>
          <w:b/>
          <w:bCs/>
          <w:iCs/>
          <w:sz w:val="20"/>
          <w:szCs w:val="20"/>
          <w:u w:val="single"/>
        </w:rPr>
      </w:pPr>
      <w:r w:rsidRPr="00A46A66">
        <w:rPr>
          <w:rFonts w:ascii="Lato" w:hAnsi="Lato" w:cs="Tahoma"/>
          <w:b/>
          <w:bCs/>
          <w:iCs/>
          <w:color w:val="000099"/>
          <w:kern w:val="144"/>
          <w:sz w:val="20"/>
          <w:szCs w:val="20"/>
        </w:rPr>
        <w:t xml:space="preserve">UWAGA !!! </w:t>
      </w:r>
      <w:r w:rsidRPr="00A46A66">
        <w:rPr>
          <w:rFonts w:ascii="Lato" w:hAnsi="Lato" w:cs="Tahoma"/>
          <w:b/>
          <w:bCs/>
          <w:iCs/>
          <w:sz w:val="20"/>
          <w:szCs w:val="20"/>
          <w:u w:val="single"/>
        </w:rPr>
        <w:t>Należy podać oferowany termin w dniach</w:t>
      </w:r>
      <w:r w:rsidR="002C5327" w:rsidRPr="00A46A66">
        <w:rPr>
          <w:rFonts w:ascii="Lato" w:hAnsi="Lato" w:cs="Tahoma"/>
          <w:b/>
          <w:bCs/>
          <w:iCs/>
          <w:sz w:val="20"/>
          <w:szCs w:val="20"/>
          <w:u w:val="single"/>
        </w:rPr>
        <w:t xml:space="preserve"> roboczych</w:t>
      </w:r>
      <w:r w:rsidR="00282730" w:rsidRPr="00A46A66">
        <w:rPr>
          <w:rFonts w:ascii="Lato" w:hAnsi="Lato" w:cs="Tahoma"/>
          <w:b/>
          <w:bCs/>
          <w:iCs/>
          <w:sz w:val="20"/>
          <w:szCs w:val="20"/>
          <w:u w:val="single"/>
        </w:rPr>
        <w:t>:</w:t>
      </w:r>
      <w:r w:rsidRPr="00A46A66">
        <w:rPr>
          <w:rFonts w:ascii="Lato" w:hAnsi="Lato" w:cs="Tahoma"/>
          <w:b/>
          <w:bCs/>
          <w:iCs/>
          <w:sz w:val="20"/>
          <w:szCs w:val="20"/>
          <w:u w:val="single"/>
        </w:rPr>
        <w:t xml:space="preserve"> </w:t>
      </w:r>
    </w:p>
    <w:p w14:paraId="00E2DCAD" w14:textId="750B1948" w:rsidR="00282730" w:rsidRPr="00A46A66" w:rsidRDefault="00282730" w:rsidP="00282730">
      <w:pPr>
        <w:spacing w:line="360" w:lineRule="auto"/>
        <w:jc w:val="both"/>
        <w:rPr>
          <w:rFonts w:ascii="Lato" w:hAnsi="Lato" w:cs="Tahoma"/>
          <w:b/>
          <w:bCs/>
          <w:iCs/>
          <w:sz w:val="20"/>
          <w:szCs w:val="20"/>
          <w:u w:val="single"/>
        </w:rPr>
      </w:pPr>
      <w:r w:rsidRPr="00A46A66">
        <w:rPr>
          <w:rFonts w:ascii="Lato" w:hAnsi="Lato" w:cs="Tahoma"/>
          <w:b/>
          <w:bCs/>
          <w:iCs/>
          <w:sz w:val="20"/>
          <w:szCs w:val="20"/>
        </w:rPr>
        <w:t>a) Oferowany termin realizacji dostawy częściowej –</w:t>
      </w:r>
      <w:r w:rsidRPr="00A46A66">
        <w:rPr>
          <w:rFonts w:ascii="Lato" w:hAnsi="Lato" w:cs="Tahoma"/>
          <w:b/>
          <w:bCs/>
          <w:iCs/>
          <w:sz w:val="20"/>
          <w:szCs w:val="20"/>
          <w:u w:val="single"/>
        </w:rPr>
        <w:t xml:space="preserve"> 22 - 28 dni roboczych – 0 pkt;</w:t>
      </w:r>
    </w:p>
    <w:p w14:paraId="1A387DF1" w14:textId="1F09A285" w:rsidR="00282730" w:rsidRPr="00A46A66" w:rsidRDefault="00282730" w:rsidP="00282730">
      <w:pPr>
        <w:spacing w:line="360" w:lineRule="auto"/>
        <w:jc w:val="both"/>
        <w:rPr>
          <w:rFonts w:ascii="Lato" w:hAnsi="Lato" w:cs="Tahoma"/>
          <w:b/>
          <w:bCs/>
          <w:iCs/>
          <w:sz w:val="20"/>
          <w:szCs w:val="20"/>
          <w:u w:val="single"/>
        </w:rPr>
      </w:pPr>
      <w:r w:rsidRPr="00A46A66">
        <w:rPr>
          <w:rFonts w:ascii="Lato" w:hAnsi="Lato" w:cs="Tahoma"/>
          <w:b/>
          <w:bCs/>
          <w:iCs/>
          <w:sz w:val="20"/>
          <w:szCs w:val="20"/>
        </w:rPr>
        <w:t>b) Oferowany termin realizacji dostawy częściowej –</w:t>
      </w:r>
      <w:r w:rsidRPr="00A46A66">
        <w:rPr>
          <w:rFonts w:ascii="Lato" w:hAnsi="Lato" w:cs="Tahoma"/>
          <w:b/>
          <w:bCs/>
          <w:iCs/>
          <w:sz w:val="20"/>
          <w:szCs w:val="20"/>
          <w:u w:val="single"/>
        </w:rPr>
        <w:t xml:space="preserve"> 15 - 21 dni roboczych</w:t>
      </w:r>
      <w:r w:rsidR="009F41C6" w:rsidRPr="00A46A66">
        <w:rPr>
          <w:rFonts w:ascii="Lato" w:hAnsi="Lato" w:cs="Tahoma"/>
          <w:b/>
          <w:bCs/>
          <w:iCs/>
          <w:sz w:val="20"/>
          <w:szCs w:val="20"/>
          <w:u w:val="single"/>
        </w:rPr>
        <w:t xml:space="preserve"> </w:t>
      </w:r>
      <w:r w:rsidRPr="00A46A66">
        <w:rPr>
          <w:rFonts w:ascii="Lato" w:hAnsi="Lato" w:cs="Tahoma"/>
          <w:b/>
          <w:bCs/>
          <w:iCs/>
          <w:sz w:val="20"/>
          <w:szCs w:val="20"/>
          <w:u w:val="single"/>
        </w:rPr>
        <w:t>– 20 pkt;</w:t>
      </w:r>
    </w:p>
    <w:p w14:paraId="21FC5A38" w14:textId="56301C0F" w:rsidR="00282730" w:rsidRPr="00A46A66" w:rsidRDefault="00282730" w:rsidP="00282730">
      <w:pPr>
        <w:spacing w:line="360" w:lineRule="auto"/>
        <w:jc w:val="both"/>
        <w:rPr>
          <w:rFonts w:ascii="Lato" w:hAnsi="Lato" w:cs="Tahoma"/>
          <w:b/>
          <w:bCs/>
          <w:iCs/>
          <w:sz w:val="20"/>
          <w:szCs w:val="20"/>
          <w:u w:val="single"/>
        </w:rPr>
      </w:pPr>
      <w:r w:rsidRPr="00A46A66">
        <w:rPr>
          <w:rFonts w:ascii="Lato" w:hAnsi="Lato" w:cs="Tahoma"/>
          <w:b/>
          <w:bCs/>
          <w:iCs/>
          <w:sz w:val="20"/>
          <w:szCs w:val="20"/>
        </w:rPr>
        <w:t>c) Oferowany termin realizacji dostawy częściowej –</w:t>
      </w:r>
      <w:r w:rsidRPr="00A46A66">
        <w:rPr>
          <w:rFonts w:ascii="Lato" w:hAnsi="Lato" w:cs="Tahoma"/>
          <w:b/>
          <w:bCs/>
          <w:iCs/>
          <w:sz w:val="20"/>
          <w:szCs w:val="20"/>
          <w:u w:val="single"/>
        </w:rPr>
        <w:t xml:space="preserve"> do 14 dni roboczych – 40 pkt.</w:t>
      </w:r>
    </w:p>
    <w:p w14:paraId="3792066D" w14:textId="77777777" w:rsidR="00282730" w:rsidRPr="00A46A66" w:rsidRDefault="00282730" w:rsidP="00EC6F7C">
      <w:pPr>
        <w:spacing w:line="360" w:lineRule="auto"/>
        <w:jc w:val="center"/>
        <w:rPr>
          <w:rFonts w:ascii="Lato" w:hAnsi="Lato" w:cs="Tahoma"/>
          <w:b/>
          <w:bCs/>
          <w:iCs/>
          <w:sz w:val="20"/>
          <w:szCs w:val="20"/>
          <w:u w:val="single"/>
        </w:rPr>
      </w:pPr>
    </w:p>
    <w:p w14:paraId="0CED4DC3" w14:textId="60B56E31" w:rsidR="00EC6F7C" w:rsidRPr="00A46A66" w:rsidRDefault="00EC6F7C" w:rsidP="00282730">
      <w:pPr>
        <w:shd w:val="clear" w:color="auto" w:fill="FFFFFF"/>
        <w:spacing w:line="360" w:lineRule="auto"/>
        <w:jc w:val="both"/>
        <w:rPr>
          <w:rFonts w:ascii="Lato" w:eastAsia="Calibri" w:hAnsi="Lato" w:cs="Tahoma"/>
          <w:b/>
          <w:bCs/>
          <w:i/>
          <w:iCs/>
          <w:kern w:val="0"/>
          <w:sz w:val="20"/>
          <w:szCs w:val="20"/>
          <w:lang w:eastAsia="en-US"/>
        </w:rPr>
      </w:pPr>
      <w:r w:rsidRPr="00A46A66">
        <w:rPr>
          <w:rFonts w:ascii="Lato" w:eastAsia="Calibri" w:hAnsi="Lato" w:cs="Tahoma"/>
          <w:b/>
          <w:bCs/>
          <w:i/>
          <w:iCs/>
          <w:kern w:val="0"/>
          <w:sz w:val="20"/>
          <w:szCs w:val="20"/>
          <w:lang w:eastAsia="en-US"/>
        </w:rPr>
        <w:t xml:space="preserve">W przypadku braku wskazania terminu realizacji dostawy częściowej lub podanie terminu </w:t>
      </w:r>
      <w:r w:rsidR="002C5327" w:rsidRPr="00A46A66">
        <w:rPr>
          <w:rFonts w:ascii="Lato" w:hAnsi="Lato" w:cs="Tahoma"/>
          <w:b/>
          <w:i/>
          <w:sz w:val="20"/>
          <w:szCs w:val="20"/>
        </w:rPr>
        <w:t>innego niż wskazany w S</w:t>
      </w:r>
      <w:r w:rsidRPr="00A46A66">
        <w:rPr>
          <w:rFonts w:ascii="Lato" w:hAnsi="Lato" w:cs="Tahoma"/>
          <w:b/>
          <w:i/>
          <w:sz w:val="20"/>
          <w:szCs w:val="20"/>
        </w:rPr>
        <w:t>WZ,</w:t>
      </w:r>
      <w:r w:rsidRPr="00A46A66">
        <w:rPr>
          <w:rFonts w:ascii="Lato" w:eastAsia="Calibri" w:hAnsi="Lato" w:cs="Tahoma"/>
          <w:b/>
          <w:bCs/>
          <w:i/>
          <w:iCs/>
          <w:kern w:val="0"/>
          <w:sz w:val="20"/>
          <w:szCs w:val="20"/>
          <w:lang w:eastAsia="en-US"/>
        </w:rPr>
        <w:t xml:space="preserve"> spowoduje uznanie przez Zamawiającego terminu realizacji dostawy = </w:t>
      </w:r>
      <w:r w:rsidR="003F0D0A" w:rsidRPr="00A46A66">
        <w:rPr>
          <w:rFonts w:ascii="Lato" w:eastAsia="Calibri" w:hAnsi="Lato" w:cs="Tahoma"/>
          <w:b/>
          <w:bCs/>
          <w:i/>
          <w:iCs/>
          <w:kern w:val="0"/>
          <w:sz w:val="20"/>
          <w:szCs w:val="20"/>
          <w:lang w:eastAsia="en-US"/>
        </w:rPr>
        <w:t>28</w:t>
      </w:r>
      <w:r w:rsidRPr="00A46A66">
        <w:rPr>
          <w:rFonts w:ascii="Lato" w:eastAsia="Calibri" w:hAnsi="Lato" w:cs="Tahoma"/>
          <w:b/>
          <w:bCs/>
          <w:i/>
          <w:iCs/>
          <w:kern w:val="0"/>
          <w:sz w:val="20"/>
          <w:szCs w:val="20"/>
          <w:lang w:eastAsia="en-US"/>
        </w:rPr>
        <w:t xml:space="preserve"> dni robocze oraz przyznanie 0 pkt w tym kryterium.</w:t>
      </w:r>
    </w:p>
    <w:p w14:paraId="06CCD955" w14:textId="77777777" w:rsidR="002C0A11" w:rsidRPr="00A46A66" w:rsidRDefault="00841C7E" w:rsidP="00841C7E">
      <w:pPr>
        <w:tabs>
          <w:tab w:val="left" w:pos="5760"/>
        </w:tabs>
        <w:spacing w:line="360" w:lineRule="auto"/>
        <w:rPr>
          <w:rFonts w:ascii="Lato" w:hAnsi="Lato" w:cs="Tahoma"/>
          <w:bCs/>
          <w:iCs/>
          <w:sz w:val="20"/>
          <w:szCs w:val="20"/>
        </w:rPr>
      </w:pPr>
      <w:r w:rsidRPr="00A46A66">
        <w:rPr>
          <w:rFonts w:ascii="Lato" w:hAnsi="Lato" w:cs="Tahoma"/>
          <w:bCs/>
          <w:iCs/>
          <w:sz w:val="20"/>
          <w:szCs w:val="20"/>
        </w:rPr>
        <w:tab/>
      </w:r>
    </w:p>
    <w:tbl>
      <w:tblPr>
        <w:tblW w:w="2658" w:type="pct"/>
        <w:tblInd w:w="2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3991"/>
      </w:tblGrid>
      <w:tr w:rsidR="0074219F" w:rsidRPr="00A46A66" w14:paraId="3DDE55DB" w14:textId="77777777" w:rsidTr="000904EA"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3AC9" w14:textId="77777777" w:rsidR="0074219F" w:rsidRPr="00A46A66" w:rsidRDefault="0074219F" w:rsidP="00321A55">
            <w:pPr>
              <w:widowControl w:val="0"/>
              <w:rPr>
                <w:rFonts w:ascii="Lato" w:hAnsi="Lato" w:cs="Tahoma"/>
                <w:b/>
                <w:sz w:val="20"/>
                <w:szCs w:val="20"/>
              </w:rPr>
            </w:pPr>
            <w:r w:rsidRPr="00A46A66">
              <w:rPr>
                <w:rFonts w:ascii="Lato" w:hAnsi="Lato" w:cs="Tahoma"/>
                <w:b/>
                <w:sz w:val="20"/>
                <w:szCs w:val="20"/>
              </w:rPr>
              <w:t>Nr części:</w:t>
            </w:r>
          </w:p>
        </w:tc>
        <w:tc>
          <w:tcPr>
            <w:tcW w:w="4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37F7" w14:textId="77777777" w:rsidR="0074219F" w:rsidRPr="00A46A66" w:rsidRDefault="0074219F" w:rsidP="009F3CAA">
            <w:pPr>
              <w:widowControl w:val="0"/>
              <w:rPr>
                <w:rFonts w:ascii="Lato" w:hAnsi="Lato" w:cs="Tahoma"/>
                <w:b/>
                <w:sz w:val="20"/>
                <w:szCs w:val="20"/>
              </w:rPr>
            </w:pPr>
            <w:r w:rsidRPr="00A46A66">
              <w:rPr>
                <w:rFonts w:ascii="Lato" w:hAnsi="Lato" w:cs="Tahoma"/>
                <w:b/>
                <w:bCs/>
                <w:kern w:val="144"/>
                <w:sz w:val="20"/>
                <w:szCs w:val="20"/>
              </w:rPr>
              <w:t>Termin realizacji dostawy częściowej</w:t>
            </w:r>
          </w:p>
          <w:p w14:paraId="4965DDD0" w14:textId="77777777" w:rsidR="0074219F" w:rsidRPr="00A46A66" w:rsidRDefault="0074219F" w:rsidP="00EC6F7C">
            <w:pPr>
              <w:pStyle w:val="Akapitzlist"/>
              <w:widowControl w:val="0"/>
              <w:ind w:left="338"/>
              <w:jc w:val="center"/>
              <w:rPr>
                <w:rFonts w:ascii="Lato" w:hAnsi="Lato" w:cs="Tahoma"/>
                <w:b/>
                <w:sz w:val="20"/>
              </w:rPr>
            </w:pPr>
            <w:r w:rsidRPr="00A46A66">
              <w:rPr>
                <w:rFonts w:ascii="Lato" w:hAnsi="Lato" w:cs="Tahoma"/>
                <w:b/>
                <w:sz w:val="20"/>
              </w:rPr>
              <w:t>od dnia złożenia zamówienia</w:t>
            </w:r>
          </w:p>
          <w:p w14:paraId="63FB61A8" w14:textId="77777777" w:rsidR="0074219F" w:rsidRPr="00A46A66" w:rsidRDefault="0074219F" w:rsidP="00EC6F7C">
            <w:pPr>
              <w:widowControl w:val="0"/>
              <w:jc w:val="center"/>
              <w:rPr>
                <w:rFonts w:ascii="Lato" w:hAnsi="Lato" w:cs="Tahoma"/>
                <w:b/>
                <w:sz w:val="20"/>
                <w:szCs w:val="20"/>
              </w:rPr>
            </w:pPr>
            <w:r w:rsidRPr="00A46A66">
              <w:rPr>
                <w:rFonts w:ascii="Lato" w:hAnsi="Lato" w:cs="Tahoma"/>
                <w:b/>
                <w:sz w:val="20"/>
                <w:szCs w:val="20"/>
              </w:rPr>
              <w:t>(dni robocze)</w:t>
            </w:r>
          </w:p>
        </w:tc>
      </w:tr>
      <w:tr w:rsidR="0074219F" w:rsidRPr="00A46A66" w14:paraId="1A425951" w14:textId="77777777" w:rsidTr="000904EA"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74A6" w14:textId="77777777" w:rsidR="0074219F" w:rsidRPr="00A46A66" w:rsidRDefault="0074219F" w:rsidP="00927D9C">
            <w:pPr>
              <w:widowControl w:val="0"/>
              <w:numPr>
                <w:ilvl w:val="0"/>
                <w:numId w:val="36"/>
              </w:numPr>
              <w:suppressAutoHyphens w:val="0"/>
              <w:spacing w:line="360" w:lineRule="auto"/>
              <w:jc w:val="center"/>
              <w:rPr>
                <w:rFonts w:ascii="Lato" w:hAnsi="Lato" w:cs="Tahoma"/>
                <w:b/>
                <w:sz w:val="20"/>
                <w:szCs w:val="20"/>
              </w:rPr>
            </w:pPr>
          </w:p>
        </w:tc>
        <w:tc>
          <w:tcPr>
            <w:tcW w:w="4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F79F" w14:textId="77777777" w:rsidR="0074219F" w:rsidRPr="00A46A66" w:rsidRDefault="0074219F" w:rsidP="00927D9C">
            <w:pPr>
              <w:rPr>
                <w:rFonts w:ascii="Lato" w:hAnsi="Lato" w:cs="Tahoma"/>
                <w:b/>
                <w:sz w:val="20"/>
                <w:szCs w:val="20"/>
              </w:rPr>
            </w:pPr>
            <w:r w:rsidRPr="00A46A66">
              <w:rPr>
                <w:rFonts w:ascii="Lato" w:hAnsi="Lato" w:cs="Tahoma"/>
                <w:b/>
                <w:sz w:val="20"/>
                <w:szCs w:val="20"/>
              </w:rPr>
              <w:t>do ………………….….. dni roboczych</w:t>
            </w:r>
          </w:p>
        </w:tc>
      </w:tr>
      <w:tr w:rsidR="0074219F" w:rsidRPr="00A46A66" w14:paraId="50B8EB05" w14:textId="77777777" w:rsidTr="000904EA"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47FF" w14:textId="77777777" w:rsidR="0074219F" w:rsidRPr="00A46A66" w:rsidRDefault="0074219F" w:rsidP="00927D9C">
            <w:pPr>
              <w:widowControl w:val="0"/>
              <w:numPr>
                <w:ilvl w:val="0"/>
                <w:numId w:val="36"/>
              </w:numPr>
              <w:suppressAutoHyphens w:val="0"/>
              <w:spacing w:line="360" w:lineRule="auto"/>
              <w:jc w:val="center"/>
              <w:rPr>
                <w:rFonts w:ascii="Lato" w:hAnsi="Lato" w:cs="Tahoma"/>
                <w:b/>
                <w:sz w:val="20"/>
                <w:szCs w:val="20"/>
              </w:rPr>
            </w:pPr>
          </w:p>
        </w:tc>
        <w:tc>
          <w:tcPr>
            <w:tcW w:w="4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AD52" w14:textId="77777777" w:rsidR="0074219F" w:rsidRPr="00A46A66" w:rsidRDefault="0074219F" w:rsidP="00927D9C">
            <w:pPr>
              <w:rPr>
                <w:rFonts w:ascii="Lato" w:hAnsi="Lato" w:cs="Tahoma"/>
                <w:b/>
                <w:sz w:val="20"/>
                <w:szCs w:val="20"/>
              </w:rPr>
            </w:pPr>
            <w:r w:rsidRPr="00A46A66">
              <w:rPr>
                <w:rFonts w:ascii="Lato" w:hAnsi="Lato" w:cs="Tahoma"/>
                <w:b/>
                <w:sz w:val="20"/>
                <w:szCs w:val="20"/>
              </w:rPr>
              <w:t>do ………………….….. dni roboczych</w:t>
            </w:r>
          </w:p>
        </w:tc>
      </w:tr>
      <w:tr w:rsidR="0074219F" w:rsidRPr="00A46A66" w14:paraId="5BF9A16D" w14:textId="77777777" w:rsidTr="000904EA"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FC8D" w14:textId="77777777" w:rsidR="0074219F" w:rsidRPr="00A46A66" w:rsidRDefault="0074219F" w:rsidP="00927D9C">
            <w:pPr>
              <w:widowControl w:val="0"/>
              <w:numPr>
                <w:ilvl w:val="0"/>
                <w:numId w:val="36"/>
              </w:numPr>
              <w:suppressAutoHyphens w:val="0"/>
              <w:spacing w:line="360" w:lineRule="auto"/>
              <w:jc w:val="center"/>
              <w:rPr>
                <w:rFonts w:ascii="Lato" w:hAnsi="Lato" w:cs="Tahoma"/>
                <w:b/>
                <w:sz w:val="20"/>
                <w:szCs w:val="20"/>
              </w:rPr>
            </w:pPr>
          </w:p>
        </w:tc>
        <w:tc>
          <w:tcPr>
            <w:tcW w:w="4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5319" w14:textId="77777777" w:rsidR="0074219F" w:rsidRPr="00A46A66" w:rsidRDefault="0074219F" w:rsidP="00927D9C">
            <w:pPr>
              <w:rPr>
                <w:rFonts w:ascii="Lato" w:hAnsi="Lato" w:cs="Tahoma"/>
                <w:b/>
                <w:sz w:val="20"/>
                <w:szCs w:val="20"/>
              </w:rPr>
            </w:pPr>
            <w:r w:rsidRPr="00A46A66">
              <w:rPr>
                <w:rFonts w:ascii="Lato" w:hAnsi="Lato" w:cs="Tahoma"/>
                <w:b/>
                <w:sz w:val="20"/>
                <w:szCs w:val="20"/>
              </w:rPr>
              <w:t>do ………………….….. dni roboczych</w:t>
            </w:r>
          </w:p>
        </w:tc>
      </w:tr>
      <w:tr w:rsidR="000904EA" w:rsidRPr="00A46A66" w14:paraId="11A4F987" w14:textId="77777777" w:rsidTr="000904EA"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4DEF" w14:textId="77777777" w:rsidR="000904EA" w:rsidRPr="00A46A66" w:rsidRDefault="000904EA" w:rsidP="00927D9C">
            <w:pPr>
              <w:widowControl w:val="0"/>
              <w:numPr>
                <w:ilvl w:val="0"/>
                <w:numId w:val="36"/>
              </w:numPr>
              <w:suppressAutoHyphens w:val="0"/>
              <w:spacing w:line="360" w:lineRule="auto"/>
              <w:jc w:val="center"/>
              <w:rPr>
                <w:rFonts w:ascii="Lato" w:hAnsi="Lato" w:cs="Tahoma"/>
                <w:b/>
                <w:sz w:val="20"/>
                <w:szCs w:val="20"/>
              </w:rPr>
            </w:pPr>
          </w:p>
        </w:tc>
        <w:tc>
          <w:tcPr>
            <w:tcW w:w="4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83BE" w14:textId="1AB43F44" w:rsidR="000904EA" w:rsidRPr="00A46A66" w:rsidRDefault="000904EA" w:rsidP="00927D9C">
            <w:pPr>
              <w:rPr>
                <w:rFonts w:ascii="Lato" w:hAnsi="Lato" w:cs="Tahoma"/>
                <w:b/>
                <w:sz w:val="20"/>
                <w:szCs w:val="20"/>
              </w:rPr>
            </w:pPr>
            <w:r w:rsidRPr="00A46A66">
              <w:rPr>
                <w:rFonts w:ascii="Lato" w:hAnsi="Lato" w:cs="Tahoma"/>
                <w:b/>
                <w:sz w:val="20"/>
                <w:szCs w:val="20"/>
              </w:rPr>
              <w:t>do ………………….….. dni roboczych</w:t>
            </w:r>
          </w:p>
        </w:tc>
      </w:tr>
      <w:tr w:rsidR="000904EA" w:rsidRPr="00A46A66" w14:paraId="7D312E42" w14:textId="77777777" w:rsidTr="000904EA"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EF4C" w14:textId="77777777" w:rsidR="000904EA" w:rsidRPr="00A46A66" w:rsidRDefault="000904EA" w:rsidP="00927D9C">
            <w:pPr>
              <w:widowControl w:val="0"/>
              <w:numPr>
                <w:ilvl w:val="0"/>
                <w:numId w:val="36"/>
              </w:numPr>
              <w:suppressAutoHyphens w:val="0"/>
              <w:spacing w:line="360" w:lineRule="auto"/>
              <w:jc w:val="center"/>
              <w:rPr>
                <w:rFonts w:ascii="Lato" w:hAnsi="Lato" w:cs="Tahoma"/>
                <w:b/>
                <w:sz w:val="20"/>
                <w:szCs w:val="20"/>
              </w:rPr>
            </w:pPr>
          </w:p>
        </w:tc>
        <w:tc>
          <w:tcPr>
            <w:tcW w:w="4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06B6" w14:textId="0FEBC4EF" w:rsidR="000904EA" w:rsidRPr="00A46A66" w:rsidRDefault="000904EA" w:rsidP="00927D9C">
            <w:pPr>
              <w:rPr>
                <w:rFonts w:ascii="Lato" w:hAnsi="Lato" w:cs="Tahoma"/>
                <w:b/>
                <w:sz w:val="20"/>
                <w:szCs w:val="20"/>
              </w:rPr>
            </w:pPr>
            <w:r w:rsidRPr="00A46A66">
              <w:rPr>
                <w:rFonts w:ascii="Lato" w:hAnsi="Lato" w:cs="Tahoma"/>
                <w:b/>
                <w:sz w:val="20"/>
                <w:szCs w:val="20"/>
              </w:rPr>
              <w:t>do ………………….….. dni roboczych</w:t>
            </w:r>
          </w:p>
        </w:tc>
      </w:tr>
      <w:tr w:rsidR="000904EA" w:rsidRPr="00A46A66" w14:paraId="0D1ACF9A" w14:textId="77777777" w:rsidTr="000904EA"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837D" w14:textId="77777777" w:rsidR="000904EA" w:rsidRPr="00A46A66" w:rsidRDefault="000904EA" w:rsidP="00927D9C">
            <w:pPr>
              <w:widowControl w:val="0"/>
              <w:numPr>
                <w:ilvl w:val="0"/>
                <w:numId w:val="36"/>
              </w:numPr>
              <w:suppressAutoHyphens w:val="0"/>
              <w:spacing w:line="360" w:lineRule="auto"/>
              <w:jc w:val="center"/>
              <w:rPr>
                <w:rFonts w:ascii="Lato" w:hAnsi="Lato" w:cs="Tahoma"/>
                <w:b/>
                <w:sz w:val="20"/>
                <w:szCs w:val="20"/>
              </w:rPr>
            </w:pPr>
          </w:p>
        </w:tc>
        <w:tc>
          <w:tcPr>
            <w:tcW w:w="4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1386" w14:textId="62EEC543" w:rsidR="000904EA" w:rsidRPr="00A46A66" w:rsidRDefault="000904EA" w:rsidP="00927D9C">
            <w:pPr>
              <w:rPr>
                <w:rFonts w:ascii="Lato" w:hAnsi="Lato" w:cs="Tahoma"/>
                <w:b/>
                <w:sz w:val="20"/>
                <w:szCs w:val="20"/>
              </w:rPr>
            </w:pPr>
            <w:r w:rsidRPr="00A46A66">
              <w:rPr>
                <w:rFonts w:ascii="Lato" w:hAnsi="Lato" w:cs="Tahoma"/>
                <w:b/>
                <w:sz w:val="20"/>
                <w:szCs w:val="20"/>
              </w:rPr>
              <w:t>do ………………….….. dni roboczych</w:t>
            </w:r>
          </w:p>
        </w:tc>
      </w:tr>
      <w:tr w:rsidR="000904EA" w:rsidRPr="00A46A66" w14:paraId="41D8A786" w14:textId="77777777" w:rsidTr="000904EA"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8F2E" w14:textId="77777777" w:rsidR="000904EA" w:rsidRPr="00A46A66" w:rsidRDefault="000904EA" w:rsidP="00927D9C">
            <w:pPr>
              <w:widowControl w:val="0"/>
              <w:numPr>
                <w:ilvl w:val="0"/>
                <w:numId w:val="36"/>
              </w:numPr>
              <w:suppressAutoHyphens w:val="0"/>
              <w:spacing w:line="360" w:lineRule="auto"/>
              <w:jc w:val="center"/>
              <w:rPr>
                <w:rFonts w:ascii="Lato" w:hAnsi="Lato" w:cs="Tahoma"/>
                <w:b/>
                <w:sz w:val="20"/>
                <w:szCs w:val="20"/>
              </w:rPr>
            </w:pPr>
          </w:p>
        </w:tc>
        <w:tc>
          <w:tcPr>
            <w:tcW w:w="4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AD20" w14:textId="7D127D45" w:rsidR="000904EA" w:rsidRPr="00A46A66" w:rsidRDefault="000904EA" w:rsidP="00927D9C">
            <w:pPr>
              <w:rPr>
                <w:rFonts w:ascii="Lato" w:hAnsi="Lato" w:cs="Tahoma"/>
                <w:b/>
                <w:sz w:val="20"/>
                <w:szCs w:val="20"/>
              </w:rPr>
            </w:pPr>
            <w:r w:rsidRPr="00A46A66">
              <w:rPr>
                <w:rFonts w:ascii="Lato" w:hAnsi="Lato" w:cs="Tahoma"/>
                <w:b/>
                <w:sz w:val="20"/>
                <w:szCs w:val="20"/>
              </w:rPr>
              <w:t>do ………………….….. dni roboczych</w:t>
            </w:r>
          </w:p>
        </w:tc>
      </w:tr>
      <w:tr w:rsidR="009F3CAA" w:rsidRPr="00A46A66" w14:paraId="7A0ACAB3" w14:textId="77777777" w:rsidTr="000904EA"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F47A" w14:textId="77777777" w:rsidR="009F3CAA" w:rsidRPr="00A46A66" w:rsidRDefault="009F3CAA" w:rsidP="00927D9C">
            <w:pPr>
              <w:widowControl w:val="0"/>
              <w:numPr>
                <w:ilvl w:val="0"/>
                <w:numId w:val="36"/>
              </w:numPr>
              <w:suppressAutoHyphens w:val="0"/>
              <w:spacing w:line="360" w:lineRule="auto"/>
              <w:jc w:val="center"/>
              <w:rPr>
                <w:rFonts w:ascii="Lato" w:hAnsi="Lato" w:cs="Tahoma"/>
                <w:b/>
                <w:sz w:val="20"/>
                <w:szCs w:val="20"/>
              </w:rPr>
            </w:pPr>
          </w:p>
        </w:tc>
        <w:tc>
          <w:tcPr>
            <w:tcW w:w="4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D526" w14:textId="0ED1C322" w:rsidR="009F3CAA" w:rsidRPr="00A46A66" w:rsidRDefault="009F3CAA" w:rsidP="00927D9C">
            <w:pPr>
              <w:rPr>
                <w:rFonts w:ascii="Lato" w:hAnsi="Lato" w:cs="Tahoma"/>
                <w:b/>
                <w:sz w:val="20"/>
                <w:szCs w:val="20"/>
              </w:rPr>
            </w:pPr>
            <w:r w:rsidRPr="00A46A66">
              <w:rPr>
                <w:rFonts w:ascii="Lato" w:hAnsi="Lato" w:cs="Tahoma"/>
                <w:b/>
                <w:sz w:val="20"/>
                <w:szCs w:val="20"/>
              </w:rPr>
              <w:t>do ………………….….. dni roboczych</w:t>
            </w:r>
          </w:p>
        </w:tc>
      </w:tr>
      <w:tr w:rsidR="009F3CAA" w:rsidRPr="00A46A66" w14:paraId="37AE1BB4" w14:textId="77777777" w:rsidTr="000904EA"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04F0" w14:textId="77777777" w:rsidR="009F3CAA" w:rsidRPr="00A46A66" w:rsidRDefault="009F3CAA" w:rsidP="00927D9C">
            <w:pPr>
              <w:widowControl w:val="0"/>
              <w:numPr>
                <w:ilvl w:val="0"/>
                <w:numId w:val="36"/>
              </w:numPr>
              <w:suppressAutoHyphens w:val="0"/>
              <w:spacing w:line="360" w:lineRule="auto"/>
              <w:jc w:val="center"/>
              <w:rPr>
                <w:rFonts w:ascii="Lato" w:hAnsi="Lato" w:cs="Tahoma"/>
                <w:b/>
                <w:sz w:val="20"/>
                <w:szCs w:val="20"/>
              </w:rPr>
            </w:pPr>
          </w:p>
        </w:tc>
        <w:tc>
          <w:tcPr>
            <w:tcW w:w="4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2B41" w14:textId="5C63949D" w:rsidR="009F3CAA" w:rsidRPr="00A46A66" w:rsidRDefault="009F3CAA" w:rsidP="00927D9C">
            <w:pPr>
              <w:rPr>
                <w:rFonts w:ascii="Lato" w:hAnsi="Lato" w:cs="Tahoma"/>
                <w:b/>
                <w:sz w:val="20"/>
                <w:szCs w:val="20"/>
              </w:rPr>
            </w:pPr>
            <w:r w:rsidRPr="00A46A66">
              <w:rPr>
                <w:rFonts w:ascii="Lato" w:hAnsi="Lato" w:cs="Tahoma"/>
                <w:b/>
                <w:sz w:val="20"/>
                <w:szCs w:val="20"/>
              </w:rPr>
              <w:t>do ………………….….. dni roboczych</w:t>
            </w:r>
          </w:p>
        </w:tc>
      </w:tr>
      <w:tr w:rsidR="009F3CAA" w:rsidRPr="00A46A66" w14:paraId="02C02159" w14:textId="77777777" w:rsidTr="000904EA"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B6D7" w14:textId="77777777" w:rsidR="009F3CAA" w:rsidRPr="00A46A66" w:rsidRDefault="009F3CAA" w:rsidP="00927D9C">
            <w:pPr>
              <w:widowControl w:val="0"/>
              <w:numPr>
                <w:ilvl w:val="0"/>
                <w:numId w:val="36"/>
              </w:numPr>
              <w:suppressAutoHyphens w:val="0"/>
              <w:spacing w:line="360" w:lineRule="auto"/>
              <w:jc w:val="center"/>
              <w:rPr>
                <w:rFonts w:ascii="Lato" w:hAnsi="Lato" w:cs="Tahoma"/>
                <w:b/>
                <w:sz w:val="20"/>
                <w:szCs w:val="20"/>
              </w:rPr>
            </w:pPr>
          </w:p>
        </w:tc>
        <w:tc>
          <w:tcPr>
            <w:tcW w:w="4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3424" w14:textId="355A38E6" w:rsidR="009F3CAA" w:rsidRPr="00A46A66" w:rsidRDefault="009F3CAA" w:rsidP="00927D9C">
            <w:pPr>
              <w:rPr>
                <w:rFonts w:ascii="Lato" w:hAnsi="Lato" w:cs="Tahoma"/>
                <w:b/>
                <w:sz w:val="20"/>
                <w:szCs w:val="20"/>
              </w:rPr>
            </w:pPr>
            <w:r w:rsidRPr="00A46A66">
              <w:rPr>
                <w:rFonts w:ascii="Lato" w:hAnsi="Lato" w:cs="Tahoma"/>
                <w:b/>
                <w:sz w:val="20"/>
                <w:szCs w:val="20"/>
              </w:rPr>
              <w:t>do ………………….….. dni roboczych</w:t>
            </w:r>
          </w:p>
        </w:tc>
      </w:tr>
      <w:tr w:rsidR="009F3CAA" w:rsidRPr="00A46A66" w14:paraId="531A67BA" w14:textId="77777777" w:rsidTr="000904EA"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FAA6" w14:textId="77777777" w:rsidR="009F3CAA" w:rsidRPr="00A46A66" w:rsidRDefault="009F3CAA" w:rsidP="00927D9C">
            <w:pPr>
              <w:widowControl w:val="0"/>
              <w:numPr>
                <w:ilvl w:val="0"/>
                <w:numId w:val="36"/>
              </w:numPr>
              <w:suppressAutoHyphens w:val="0"/>
              <w:spacing w:line="360" w:lineRule="auto"/>
              <w:jc w:val="center"/>
              <w:rPr>
                <w:rFonts w:ascii="Lato" w:hAnsi="Lato" w:cs="Tahoma"/>
                <w:b/>
                <w:sz w:val="20"/>
                <w:szCs w:val="20"/>
              </w:rPr>
            </w:pPr>
          </w:p>
        </w:tc>
        <w:tc>
          <w:tcPr>
            <w:tcW w:w="4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83AE" w14:textId="6145A68B" w:rsidR="009F3CAA" w:rsidRPr="00A46A66" w:rsidRDefault="009F3CAA" w:rsidP="00927D9C">
            <w:pPr>
              <w:rPr>
                <w:rFonts w:ascii="Lato" w:hAnsi="Lato" w:cs="Tahoma"/>
                <w:b/>
                <w:sz w:val="20"/>
                <w:szCs w:val="20"/>
              </w:rPr>
            </w:pPr>
            <w:r w:rsidRPr="00A46A66">
              <w:rPr>
                <w:rFonts w:ascii="Lato" w:hAnsi="Lato" w:cs="Tahoma"/>
                <w:b/>
                <w:sz w:val="20"/>
                <w:szCs w:val="20"/>
              </w:rPr>
              <w:t>do ………………….….. dni roboczych</w:t>
            </w:r>
          </w:p>
        </w:tc>
      </w:tr>
    </w:tbl>
    <w:p w14:paraId="05017630" w14:textId="77777777" w:rsidR="002C5327" w:rsidRPr="00A46A66" w:rsidRDefault="002C5327" w:rsidP="00282730">
      <w:pPr>
        <w:spacing w:line="360" w:lineRule="auto"/>
        <w:rPr>
          <w:rFonts w:ascii="Lato" w:hAnsi="Lato" w:cs="Tahoma"/>
          <w:bCs/>
          <w:iCs/>
          <w:sz w:val="20"/>
          <w:szCs w:val="20"/>
        </w:rPr>
      </w:pPr>
    </w:p>
    <w:p w14:paraId="241FD3ED" w14:textId="77777777" w:rsidR="006234BF" w:rsidRPr="00A46A66" w:rsidRDefault="006234BF" w:rsidP="000B0361">
      <w:pPr>
        <w:shd w:val="clear" w:color="auto" w:fill="EDEDED"/>
        <w:spacing w:line="360" w:lineRule="auto"/>
        <w:ind w:right="-1"/>
        <w:jc w:val="center"/>
        <w:rPr>
          <w:rFonts w:ascii="Lato" w:hAnsi="Lato" w:cs="Tahoma"/>
          <w:b/>
          <w:bCs/>
          <w:sz w:val="20"/>
          <w:szCs w:val="20"/>
        </w:rPr>
      </w:pPr>
      <w:r w:rsidRPr="00A46A66">
        <w:rPr>
          <w:rFonts w:ascii="Lato" w:hAnsi="Lato" w:cs="Tahoma"/>
          <w:b/>
          <w:sz w:val="20"/>
          <w:szCs w:val="20"/>
        </w:rPr>
        <w:t>IV</w:t>
      </w:r>
      <w:r w:rsidRPr="00A46A66">
        <w:rPr>
          <w:rFonts w:ascii="Lato" w:hAnsi="Lato" w:cs="Tahoma"/>
          <w:bCs/>
          <w:sz w:val="20"/>
          <w:szCs w:val="20"/>
        </w:rPr>
        <w:t>.</w:t>
      </w:r>
      <w:r w:rsidRPr="00A46A66">
        <w:rPr>
          <w:rFonts w:ascii="Lato" w:hAnsi="Lato" w:cs="Tahoma"/>
          <w:b/>
          <w:sz w:val="20"/>
          <w:szCs w:val="20"/>
        </w:rPr>
        <w:tab/>
      </w:r>
      <w:r w:rsidRPr="00A46A66">
        <w:rPr>
          <w:rFonts w:ascii="Lato" w:hAnsi="Lato" w:cs="Tahoma"/>
          <w:b/>
          <w:bCs/>
          <w:sz w:val="20"/>
          <w:szCs w:val="20"/>
        </w:rPr>
        <w:t>POT</w:t>
      </w:r>
      <w:r w:rsidR="002C5327" w:rsidRPr="00A46A66">
        <w:rPr>
          <w:rFonts w:ascii="Lato" w:hAnsi="Lato" w:cs="Tahoma"/>
          <w:b/>
          <w:bCs/>
          <w:sz w:val="20"/>
          <w:szCs w:val="20"/>
        </w:rPr>
        <w:t>WIERDZENIE SPEŁNIENIA WYMOGÓW S</w:t>
      </w:r>
      <w:r w:rsidRPr="00A46A66">
        <w:rPr>
          <w:rFonts w:ascii="Lato" w:hAnsi="Lato" w:cs="Tahoma"/>
          <w:b/>
          <w:bCs/>
          <w:sz w:val="20"/>
          <w:szCs w:val="20"/>
        </w:rPr>
        <w:t>WZ DOTYCZĄCYCH</w:t>
      </w:r>
    </w:p>
    <w:p w14:paraId="7411DF52" w14:textId="77777777" w:rsidR="006234BF" w:rsidRPr="00A46A66" w:rsidRDefault="006234BF" w:rsidP="000B0361">
      <w:pPr>
        <w:shd w:val="clear" w:color="auto" w:fill="EDEDED"/>
        <w:spacing w:line="360" w:lineRule="auto"/>
        <w:ind w:right="-1" w:firstLine="709"/>
        <w:jc w:val="center"/>
        <w:rPr>
          <w:rFonts w:ascii="Lato" w:hAnsi="Lato" w:cs="Tahoma"/>
          <w:b/>
          <w:bCs/>
          <w:sz w:val="20"/>
          <w:szCs w:val="20"/>
        </w:rPr>
      </w:pPr>
      <w:r w:rsidRPr="00A46A66">
        <w:rPr>
          <w:rFonts w:ascii="Lato" w:hAnsi="Lato" w:cs="Tahoma"/>
          <w:b/>
          <w:bCs/>
          <w:sz w:val="20"/>
          <w:szCs w:val="20"/>
        </w:rPr>
        <w:t>PRZEDMIOTU ZAMÓWIENIA I OBOWIAZKÓW WYKONAWCY</w:t>
      </w:r>
    </w:p>
    <w:p w14:paraId="6CB13DC7" w14:textId="77777777" w:rsidR="00867CD3" w:rsidRPr="00A46A66" w:rsidRDefault="00867CD3" w:rsidP="00241934">
      <w:pPr>
        <w:spacing w:line="360" w:lineRule="auto"/>
        <w:ind w:left="284"/>
        <w:jc w:val="both"/>
        <w:rPr>
          <w:rFonts w:ascii="Lato" w:hAnsi="Lato" w:cs="Tahoma"/>
          <w:sz w:val="20"/>
          <w:szCs w:val="20"/>
        </w:rPr>
      </w:pPr>
    </w:p>
    <w:p w14:paraId="669BF832" w14:textId="448A1285" w:rsidR="00A24764" w:rsidRPr="00A46A66" w:rsidRDefault="006234BF" w:rsidP="0024193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 xml:space="preserve">Akceptujemy </w:t>
      </w:r>
      <w:r w:rsidR="00A46A66" w:rsidRPr="00A46A66">
        <w:rPr>
          <w:rFonts w:ascii="Lato" w:hAnsi="Lato" w:cs="Tahoma"/>
          <w:b/>
          <w:bCs/>
          <w:sz w:val="20"/>
          <w:szCs w:val="20"/>
        </w:rPr>
        <w:t>30</w:t>
      </w:r>
      <w:r w:rsidRPr="00A46A66">
        <w:rPr>
          <w:rFonts w:ascii="Lato" w:hAnsi="Lato" w:cs="Tahoma"/>
          <w:b/>
          <w:sz w:val="20"/>
          <w:szCs w:val="20"/>
        </w:rPr>
        <w:t xml:space="preserve"> dniowy</w:t>
      </w:r>
      <w:r w:rsidRPr="00A46A66">
        <w:rPr>
          <w:rFonts w:ascii="Lato" w:hAnsi="Lato" w:cs="Tahoma"/>
          <w:sz w:val="20"/>
          <w:szCs w:val="20"/>
        </w:rPr>
        <w:t xml:space="preserve"> termin płatności od daty dostarczenia do siedziby Zamawiającego prawidłowo wystawionej faktury.</w:t>
      </w:r>
    </w:p>
    <w:p w14:paraId="088D8E94" w14:textId="43CA26A9" w:rsidR="00A24764" w:rsidRPr="00A46A66" w:rsidRDefault="006234BF" w:rsidP="0024193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 xml:space="preserve">Oświadczamy, że jesteśmy związani ofertą </w:t>
      </w:r>
      <w:r w:rsidR="00EA5061" w:rsidRPr="00A46A66">
        <w:rPr>
          <w:rFonts w:ascii="Lato" w:hAnsi="Lato" w:cs="Tahoma"/>
          <w:sz w:val="20"/>
          <w:szCs w:val="20"/>
        </w:rPr>
        <w:t>w terminie wskazanym w Dziale X</w:t>
      </w:r>
      <w:r w:rsidR="000A2548">
        <w:rPr>
          <w:rFonts w:ascii="Lato" w:hAnsi="Lato" w:cs="Tahoma"/>
          <w:sz w:val="20"/>
          <w:szCs w:val="20"/>
        </w:rPr>
        <w:t>IX</w:t>
      </w:r>
      <w:r w:rsidR="00EA5061" w:rsidRPr="00A46A66">
        <w:rPr>
          <w:rFonts w:ascii="Lato" w:hAnsi="Lato" w:cs="Tahoma"/>
          <w:sz w:val="20"/>
          <w:szCs w:val="20"/>
        </w:rPr>
        <w:t xml:space="preserve"> Specyfikacji Warunków Zamówienia</w:t>
      </w:r>
      <w:r w:rsidR="000A2548">
        <w:rPr>
          <w:rFonts w:ascii="Lato" w:hAnsi="Lato" w:cs="Tahoma"/>
          <w:b/>
          <w:bCs/>
          <w:sz w:val="20"/>
          <w:szCs w:val="20"/>
        </w:rPr>
        <w:t>.</w:t>
      </w:r>
    </w:p>
    <w:p w14:paraId="39A37345" w14:textId="77777777" w:rsidR="00A24764" w:rsidRPr="00A46A66" w:rsidRDefault="006234BF" w:rsidP="0024193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lastRenderedPageBreak/>
        <w:t xml:space="preserve">Oświadczamy, </w:t>
      </w:r>
      <w:r w:rsidR="000B0361" w:rsidRPr="00A46A66">
        <w:rPr>
          <w:rFonts w:ascii="Lato" w:hAnsi="Lato" w:cs="Tahoma"/>
          <w:bCs/>
          <w:kern w:val="16"/>
          <w:sz w:val="20"/>
          <w:szCs w:val="20"/>
        </w:rPr>
        <w:t>że zapoznaliśmy się ze Specyfikacją Warunków Zamówienia oraz jej załącznikami, ze zmianami SWZ (</w:t>
      </w:r>
      <w:r w:rsidR="000B0361" w:rsidRPr="00A46A66">
        <w:rPr>
          <w:rFonts w:ascii="Lato" w:hAnsi="Lato" w:cs="Tahoma"/>
          <w:bCs/>
          <w:i/>
          <w:kern w:val="16"/>
          <w:sz w:val="20"/>
          <w:szCs w:val="20"/>
        </w:rPr>
        <w:t>o ile SWZ podlegała zmianom</w:t>
      </w:r>
      <w:r w:rsidR="000B0361" w:rsidRPr="00A46A66">
        <w:rPr>
          <w:rFonts w:ascii="Lato" w:hAnsi="Lato" w:cs="Tahoma"/>
          <w:bCs/>
          <w:kern w:val="16"/>
          <w:sz w:val="20"/>
          <w:szCs w:val="20"/>
        </w:rPr>
        <w:t>) oraz wyjaśnieniami treści SWZ (</w:t>
      </w:r>
      <w:r w:rsidR="000B0361" w:rsidRPr="00A46A66">
        <w:rPr>
          <w:rFonts w:ascii="Lato" w:hAnsi="Lato" w:cs="Tahoma"/>
          <w:bCs/>
          <w:i/>
          <w:kern w:val="16"/>
          <w:sz w:val="20"/>
          <w:szCs w:val="20"/>
        </w:rPr>
        <w:t>o ile Zamawiający wyjaśniał treść SWZ</w:t>
      </w:r>
      <w:r w:rsidR="000B0361" w:rsidRPr="00A46A66">
        <w:rPr>
          <w:rFonts w:ascii="Lato" w:hAnsi="Lato" w:cs="Tahoma"/>
          <w:bCs/>
          <w:kern w:val="16"/>
          <w:sz w:val="20"/>
          <w:szCs w:val="20"/>
        </w:rPr>
        <w:t>), nie wnosimy</w:t>
      </w:r>
      <w:r w:rsidR="000B0361" w:rsidRPr="00A46A66">
        <w:rPr>
          <w:rFonts w:ascii="Lato" w:hAnsi="Lato" w:cs="Tahoma"/>
          <w:sz w:val="20"/>
          <w:szCs w:val="20"/>
        </w:rPr>
        <w:t xml:space="preserve"> żadnych zastrzeżeń oraz uzyskaliśmy informacje niezbędne do przygotowania oferty. Tym samym zobowiązujemy się do spełnienia wszystkich warunków zawartych w SWZ.</w:t>
      </w:r>
    </w:p>
    <w:p w14:paraId="4E89FE0D" w14:textId="77777777" w:rsidR="007A24BC" w:rsidRPr="00A46A66" w:rsidRDefault="006234BF" w:rsidP="0024193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Lato" w:hAnsi="Lato" w:cs="Tahoma"/>
          <w:color w:val="000000" w:themeColor="text1"/>
          <w:sz w:val="20"/>
          <w:szCs w:val="20"/>
        </w:rPr>
      </w:pPr>
      <w:r w:rsidRPr="00A46A66">
        <w:rPr>
          <w:rFonts w:ascii="Lato" w:hAnsi="Lato" w:cs="Tahoma"/>
          <w:color w:val="000000" w:themeColor="text1"/>
          <w:sz w:val="20"/>
          <w:szCs w:val="20"/>
        </w:rPr>
        <w:t xml:space="preserve">Oświadczamy, że akceptujemy projekt umowy. Jednocześnie zobowiązujemy </w:t>
      </w:r>
      <w:r w:rsidR="00A24764" w:rsidRPr="00A46A66">
        <w:rPr>
          <w:rFonts w:ascii="Lato" w:hAnsi="Lato" w:cs="Tahoma"/>
          <w:color w:val="000000" w:themeColor="text1"/>
          <w:sz w:val="20"/>
          <w:szCs w:val="20"/>
        </w:rPr>
        <w:t xml:space="preserve">się </w:t>
      </w:r>
      <w:r w:rsidRPr="00A46A66">
        <w:rPr>
          <w:rFonts w:ascii="Lato" w:hAnsi="Lato" w:cs="Tahoma"/>
          <w:color w:val="000000" w:themeColor="text1"/>
          <w:sz w:val="20"/>
          <w:szCs w:val="20"/>
        </w:rPr>
        <w:t>w przypadku wyboru naszej oferty podpisać umowę bez zastrzeżeń, w terminie i miejscu wyznaczonym przez</w:t>
      </w:r>
      <w:r w:rsidR="006A291C" w:rsidRPr="00A46A66">
        <w:rPr>
          <w:rFonts w:ascii="Lato" w:hAnsi="Lato" w:cs="Tahoma"/>
          <w:color w:val="000000" w:themeColor="text1"/>
          <w:sz w:val="20"/>
          <w:szCs w:val="20"/>
        </w:rPr>
        <w:t> </w:t>
      </w:r>
      <w:r w:rsidRPr="00A46A66">
        <w:rPr>
          <w:rFonts w:ascii="Lato" w:hAnsi="Lato" w:cs="Tahoma"/>
          <w:color w:val="000000" w:themeColor="text1"/>
          <w:sz w:val="20"/>
          <w:szCs w:val="20"/>
        </w:rPr>
        <w:t>Zamawiającego.</w:t>
      </w:r>
    </w:p>
    <w:p w14:paraId="1EE4065A" w14:textId="0FC6B3CA" w:rsidR="007A24BC" w:rsidRPr="00A46A66" w:rsidRDefault="007A24BC" w:rsidP="0024193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Lato" w:hAnsi="Lato" w:cs="Tahoma"/>
          <w:color w:val="000000" w:themeColor="text1"/>
          <w:sz w:val="20"/>
          <w:szCs w:val="20"/>
        </w:rPr>
      </w:pPr>
      <w:r w:rsidRPr="00A46A66">
        <w:rPr>
          <w:rFonts w:ascii="Lato" w:hAnsi="Lato" w:cs="Tahoma"/>
          <w:color w:val="000000" w:themeColor="text1"/>
          <w:sz w:val="20"/>
          <w:szCs w:val="20"/>
        </w:rPr>
        <w:t xml:space="preserve">Oświadczamy, że będziemy </w:t>
      </w:r>
      <w:r w:rsidRPr="00A46A66">
        <w:rPr>
          <w:rFonts w:ascii="Lato" w:hAnsi="Lato" w:cs="Tahoma"/>
          <w:b/>
          <w:color w:val="000000" w:themeColor="text1"/>
          <w:sz w:val="20"/>
          <w:szCs w:val="20"/>
          <w:u w:val="single"/>
        </w:rPr>
        <w:t xml:space="preserve">realizować przedmiot zamówienia w okresie wskazanym w rozdz. </w:t>
      </w:r>
      <w:r w:rsidR="000B0361" w:rsidRPr="00A46A66">
        <w:rPr>
          <w:rFonts w:ascii="Lato" w:hAnsi="Lato" w:cs="Tahoma"/>
          <w:b/>
          <w:color w:val="000000" w:themeColor="text1"/>
          <w:sz w:val="20"/>
          <w:szCs w:val="20"/>
          <w:u w:val="single"/>
        </w:rPr>
        <w:t>V</w:t>
      </w:r>
      <w:r w:rsidR="00A46A66" w:rsidRPr="00A46A66">
        <w:rPr>
          <w:rFonts w:ascii="Lato" w:hAnsi="Lato" w:cs="Tahoma"/>
          <w:b/>
          <w:color w:val="000000" w:themeColor="text1"/>
          <w:sz w:val="20"/>
          <w:szCs w:val="20"/>
          <w:u w:val="single"/>
        </w:rPr>
        <w:t>II</w:t>
      </w:r>
      <w:r w:rsidRPr="00A46A66">
        <w:rPr>
          <w:rFonts w:ascii="Lato" w:hAnsi="Lato" w:cs="Tahoma"/>
          <w:b/>
          <w:color w:val="000000" w:themeColor="text1"/>
          <w:sz w:val="20"/>
          <w:szCs w:val="20"/>
          <w:u w:val="single"/>
        </w:rPr>
        <w:t xml:space="preserve"> SWZ</w:t>
      </w:r>
      <w:r w:rsidR="00D0182D" w:rsidRPr="00A46A66">
        <w:rPr>
          <w:rFonts w:ascii="Lato" w:hAnsi="Lato" w:cs="Tahoma"/>
          <w:b/>
          <w:color w:val="000000" w:themeColor="text1"/>
          <w:sz w:val="20"/>
          <w:szCs w:val="20"/>
          <w:u w:val="single"/>
        </w:rPr>
        <w:t xml:space="preserve">, w terminach wskazanych w </w:t>
      </w:r>
      <w:r w:rsidR="000F6AE5" w:rsidRPr="00A46A66">
        <w:rPr>
          <w:rFonts w:ascii="Lato" w:hAnsi="Lato" w:cs="Tahoma"/>
          <w:b/>
          <w:color w:val="000000" w:themeColor="text1"/>
          <w:sz w:val="20"/>
          <w:szCs w:val="20"/>
          <w:u w:val="single"/>
        </w:rPr>
        <w:t>pkt 2</w:t>
      </w:r>
      <w:r w:rsidR="003F0D0A" w:rsidRPr="00A46A66">
        <w:rPr>
          <w:rFonts w:ascii="Lato" w:hAnsi="Lato" w:cs="Tahoma"/>
          <w:b/>
          <w:color w:val="000000" w:themeColor="text1"/>
          <w:sz w:val="20"/>
          <w:szCs w:val="20"/>
          <w:u w:val="single"/>
        </w:rPr>
        <w:t xml:space="preserve"> tj. zgodnie z </w:t>
      </w:r>
      <w:r w:rsidR="001D4E8A" w:rsidRPr="00A46A66">
        <w:rPr>
          <w:rFonts w:ascii="Lato" w:hAnsi="Lato" w:cs="Tahoma"/>
          <w:b/>
          <w:color w:val="000000" w:themeColor="text1"/>
          <w:sz w:val="20"/>
          <w:szCs w:val="20"/>
          <w:u w:val="single"/>
        </w:rPr>
        <w:t>oferowanym</w:t>
      </w:r>
      <w:r w:rsidR="003F0D0A" w:rsidRPr="00A46A66">
        <w:rPr>
          <w:rFonts w:ascii="Lato" w:hAnsi="Lato" w:cs="Tahoma"/>
          <w:b/>
          <w:color w:val="000000" w:themeColor="text1"/>
          <w:sz w:val="20"/>
          <w:szCs w:val="20"/>
          <w:u w:val="single"/>
        </w:rPr>
        <w:t xml:space="preserve"> terminem realizacji dostawy częściowej.</w:t>
      </w:r>
    </w:p>
    <w:p w14:paraId="2CD46511" w14:textId="36D51410" w:rsidR="00F631C0" w:rsidRPr="00A46A66" w:rsidRDefault="00F631C0" w:rsidP="0024193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color w:val="000000" w:themeColor="text1"/>
          <w:sz w:val="20"/>
          <w:szCs w:val="20"/>
        </w:rPr>
        <w:t xml:space="preserve">Akceptujemy okoliczność możliwości zmniejszenia </w:t>
      </w:r>
      <w:r w:rsidRPr="00A46A66">
        <w:rPr>
          <w:rFonts w:ascii="Lato" w:hAnsi="Lato" w:cs="Tahoma"/>
          <w:sz w:val="20"/>
          <w:szCs w:val="20"/>
        </w:rPr>
        <w:t xml:space="preserve">przez Zamawiającego łącznej wielkości przedmiotu zamówienia w zakresie – maksymalnie do </w:t>
      </w:r>
      <w:r w:rsidR="00841C7E" w:rsidRPr="00A46A66">
        <w:rPr>
          <w:rFonts w:ascii="Lato" w:hAnsi="Lato" w:cs="Tahoma"/>
          <w:b/>
          <w:sz w:val="20"/>
          <w:szCs w:val="20"/>
        </w:rPr>
        <w:t>5</w:t>
      </w:r>
      <w:r w:rsidRPr="00A46A66">
        <w:rPr>
          <w:rFonts w:ascii="Lato" w:hAnsi="Lato" w:cs="Tahoma"/>
          <w:b/>
          <w:sz w:val="20"/>
          <w:szCs w:val="20"/>
        </w:rPr>
        <w:t xml:space="preserve">0 % </w:t>
      </w:r>
      <w:r w:rsidRPr="00A46A66">
        <w:rPr>
          <w:rFonts w:ascii="Lato" w:hAnsi="Lato" w:cs="Tahoma"/>
          <w:sz w:val="20"/>
          <w:szCs w:val="20"/>
        </w:rPr>
        <w:t>, w okresie trwania umowy.</w:t>
      </w:r>
    </w:p>
    <w:p w14:paraId="6B3603C2" w14:textId="77777777" w:rsidR="00062DC7" w:rsidRPr="00A46A66" w:rsidRDefault="008D1413" w:rsidP="0024193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>Oświadczamy, że załączone do oferty dokumenty opisują stan prawny i faktyczny, aktualny na</w:t>
      </w:r>
      <w:r w:rsidR="006A291C" w:rsidRPr="00A46A66">
        <w:rPr>
          <w:rFonts w:ascii="Lato" w:hAnsi="Lato" w:cs="Tahoma"/>
          <w:sz w:val="20"/>
          <w:szCs w:val="20"/>
        </w:rPr>
        <w:t> </w:t>
      </w:r>
      <w:r w:rsidRPr="00A46A66">
        <w:rPr>
          <w:rFonts w:ascii="Lato" w:hAnsi="Lato" w:cs="Tahoma"/>
          <w:sz w:val="20"/>
          <w:szCs w:val="20"/>
        </w:rPr>
        <w:t>dzień otwarcia ofert (</w:t>
      </w:r>
      <w:r w:rsidRPr="00A46A66">
        <w:rPr>
          <w:rFonts w:ascii="Lato" w:hAnsi="Lato" w:cs="Tahoma"/>
          <w:i/>
          <w:iCs/>
          <w:sz w:val="20"/>
          <w:szCs w:val="20"/>
        </w:rPr>
        <w:t>odpowiedzialność karna na podstawie art. 233 Kk</w:t>
      </w:r>
      <w:r w:rsidRPr="00A46A66">
        <w:rPr>
          <w:rFonts w:ascii="Lato" w:hAnsi="Lato" w:cs="Tahoma"/>
          <w:sz w:val="20"/>
          <w:szCs w:val="20"/>
        </w:rPr>
        <w:t>.).</w:t>
      </w:r>
    </w:p>
    <w:p w14:paraId="123B075D" w14:textId="389038E0" w:rsidR="00241934" w:rsidRPr="00A46A66" w:rsidRDefault="00241934" w:rsidP="0024193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Lato" w:hAnsi="Lato" w:cs="Tahoma"/>
          <w:color w:val="000000"/>
          <w:sz w:val="20"/>
          <w:szCs w:val="20"/>
        </w:rPr>
      </w:pPr>
      <w:r w:rsidRPr="00A46A66">
        <w:rPr>
          <w:rFonts w:ascii="Lato" w:hAnsi="Lato" w:cs="Tahoma"/>
          <w:color w:val="000000"/>
          <w:sz w:val="20"/>
          <w:szCs w:val="20"/>
        </w:rPr>
        <w:t>Oświadczam, że wypełniłem obowiązki informacyjne przewidziane w art. 13 lub art. 14 RODO</w:t>
      </w:r>
      <w:r w:rsidRPr="00A46A66">
        <w:rPr>
          <w:rFonts w:ascii="Lato" w:hAnsi="Lato" w:cs="Tahoma"/>
          <w:color w:val="000000"/>
          <w:sz w:val="20"/>
          <w:szCs w:val="20"/>
          <w:vertAlign w:val="superscript"/>
        </w:rPr>
        <w:t>1)</w:t>
      </w:r>
      <w:r w:rsidRPr="00A46A66">
        <w:rPr>
          <w:rFonts w:ascii="Lato" w:hAnsi="Lato" w:cs="Tahoma"/>
          <w:color w:val="000000"/>
          <w:sz w:val="20"/>
          <w:szCs w:val="20"/>
        </w:rPr>
        <w:t xml:space="preserve"> wobec osób fizycznych, </w:t>
      </w:r>
      <w:r w:rsidRPr="00A46A66">
        <w:rPr>
          <w:rFonts w:ascii="Lato" w:hAnsi="Lato" w:cs="Tahoma"/>
          <w:sz w:val="20"/>
          <w:szCs w:val="20"/>
        </w:rPr>
        <w:t>od których dane osobowe bezpośrednio lub pośrednio pozyskałem</w:t>
      </w:r>
      <w:r w:rsidRPr="00A46A66">
        <w:rPr>
          <w:rFonts w:ascii="Lato" w:hAnsi="Lato" w:cs="Tahoma"/>
          <w:color w:val="000000"/>
          <w:sz w:val="20"/>
          <w:szCs w:val="20"/>
        </w:rPr>
        <w:t xml:space="preserve"> w celu ubiegania się</w:t>
      </w:r>
      <w:r w:rsidR="00ED65B9" w:rsidRPr="00A46A66">
        <w:rPr>
          <w:rFonts w:ascii="Lato" w:hAnsi="Lato" w:cs="Tahoma"/>
          <w:color w:val="000000"/>
          <w:sz w:val="20"/>
          <w:szCs w:val="20"/>
        </w:rPr>
        <w:t> </w:t>
      </w:r>
      <w:r w:rsidRPr="00A46A66">
        <w:rPr>
          <w:rFonts w:ascii="Lato" w:hAnsi="Lato" w:cs="Tahoma"/>
          <w:color w:val="000000"/>
          <w:sz w:val="20"/>
          <w:szCs w:val="20"/>
        </w:rPr>
        <w:t xml:space="preserve">o udzielenie zamówienia publicznego w niniejszym </w:t>
      </w:r>
      <w:r w:rsidR="00EA0B60" w:rsidRPr="00A46A66">
        <w:rPr>
          <w:rFonts w:ascii="Lato" w:hAnsi="Lato" w:cs="Tahoma"/>
          <w:color w:val="000000"/>
          <w:sz w:val="20"/>
          <w:szCs w:val="20"/>
        </w:rPr>
        <w:t>postępowaniu</w:t>
      </w:r>
      <w:r w:rsidR="00EA0B60" w:rsidRPr="00A46A66">
        <w:rPr>
          <w:rFonts w:ascii="Lato" w:hAnsi="Lato" w:cs="Tahoma"/>
          <w:sz w:val="20"/>
          <w:szCs w:val="20"/>
        </w:rPr>
        <w:t>. *</w:t>
      </w:r>
    </w:p>
    <w:p w14:paraId="7D96452F" w14:textId="77777777" w:rsidR="00241934" w:rsidRPr="00A46A66" w:rsidRDefault="00241934" w:rsidP="00241934">
      <w:pPr>
        <w:pStyle w:val="Bezodstpw"/>
        <w:tabs>
          <w:tab w:val="left" w:pos="284"/>
        </w:tabs>
        <w:spacing w:line="360" w:lineRule="auto"/>
        <w:ind w:left="284"/>
        <w:rPr>
          <w:rFonts w:ascii="Lato" w:hAnsi="Lato" w:cs="Tahoma"/>
          <w:i/>
          <w:sz w:val="20"/>
          <w:szCs w:val="20"/>
        </w:rPr>
      </w:pPr>
      <w:r w:rsidRPr="00A46A66">
        <w:rPr>
          <w:rFonts w:ascii="Lato" w:hAnsi="Lato" w:cs="Tahoma"/>
          <w:i/>
          <w:color w:val="000000"/>
          <w:sz w:val="20"/>
          <w:szCs w:val="20"/>
          <w:vertAlign w:val="superscript"/>
        </w:rPr>
        <w:t xml:space="preserve">1) </w:t>
      </w:r>
      <w:r w:rsidRPr="00A46A66">
        <w:rPr>
          <w:rFonts w:ascii="Lato" w:hAnsi="Lato" w:cs="Tahoma"/>
          <w:i/>
          <w:sz w:val="20"/>
          <w:szCs w:val="20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 119 z 04.05.2016, str. 1).</w:t>
      </w:r>
    </w:p>
    <w:p w14:paraId="08E92A71" w14:textId="0DA1CFCF" w:rsidR="00241934" w:rsidRPr="00A46A66" w:rsidRDefault="00241934" w:rsidP="00241934">
      <w:pPr>
        <w:pStyle w:val="Bezodstpw"/>
        <w:tabs>
          <w:tab w:val="left" w:pos="284"/>
        </w:tabs>
        <w:spacing w:line="360" w:lineRule="auto"/>
        <w:ind w:left="284"/>
        <w:rPr>
          <w:rFonts w:ascii="Lato" w:hAnsi="Lato" w:cs="Tahoma"/>
          <w:i/>
          <w:sz w:val="20"/>
          <w:szCs w:val="20"/>
        </w:rPr>
      </w:pPr>
      <w:r w:rsidRPr="00A46A66">
        <w:rPr>
          <w:rFonts w:ascii="Lato" w:hAnsi="Lato" w:cs="Tahoma"/>
          <w:i/>
          <w:color w:val="000000"/>
          <w:sz w:val="20"/>
          <w:szCs w:val="20"/>
        </w:rPr>
        <w:t xml:space="preserve">* W </w:t>
      </w:r>
      <w:r w:rsidR="00EA0B60" w:rsidRPr="00A46A66">
        <w:rPr>
          <w:rFonts w:ascii="Lato" w:hAnsi="Lato" w:cs="Tahoma"/>
          <w:i/>
          <w:color w:val="000000"/>
          <w:sz w:val="20"/>
          <w:szCs w:val="20"/>
        </w:rPr>
        <w:t>przypadku,</w:t>
      </w:r>
      <w:r w:rsidRPr="00A46A66">
        <w:rPr>
          <w:rFonts w:ascii="Lato" w:hAnsi="Lato" w:cs="Tahoma"/>
          <w:i/>
          <w:color w:val="000000"/>
          <w:sz w:val="20"/>
          <w:szCs w:val="20"/>
        </w:rPr>
        <w:t xml:space="preserve"> gdy wykonawca </w:t>
      </w:r>
      <w:r w:rsidRPr="00A46A66">
        <w:rPr>
          <w:rFonts w:ascii="Lato" w:hAnsi="Lato" w:cs="Tahoma"/>
          <w:i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40DE905" w14:textId="77777777" w:rsidR="00241934" w:rsidRPr="00A46A66" w:rsidRDefault="00241934" w:rsidP="00241934">
      <w:pPr>
        <w:pStyle w:val="Akapitzlist"/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Lato" w:hAnsi="Lato" w:cs="Tahoma"/>
          <w:sz w:val="20"/>
        </w:rPr>
      </w:pPr>
      <w:r w:rsidRPr="00A46A66">
        <w:rPr>
          <w:rFonts w:ascii="Lato" w:hAnsi="Lato" w:cs="Tahoma"/>
          <w:sz w:val="20"/>
        </w:rPr>
        <w:t>Wyrażam zgodę na przetwarzanie danych osobowych przekazanych w ofercie oraz w później składanych dokumentach, oświadczeniach i wyjaśnieniach dla potrzeb związanych z niniejszym postępowaniem o udzielenie zamówienia publicznego, zgodnie z Rozporządzeniem Parlamentu Europejskiego i Rady (UE) 2016/679 z dnia 27 kwietnia 2016 r. w sprawie ochrony osób fizycznych w związku z przetwarzaniem danych osobowych i w sprawie swobodnego przepływu takich danych oraz uchylenia Dyrektywy 95/46/WE – w pełnym zakresie związanym z udzieleniem zamówienia publicznego i zawarciem w jego wyniku Umowy.</w:t>
      </w:r>
    </w:p>
    <w:p w14:paraId="54B158F4" w14:textId="77777777" w:rsidR="009E21E7" w:rsidRDefault="009E21E7" w:rsidP="0024193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Lato" w:hAnsi="Lato" w:cs="Tahoma"/>
          <w:sz w:val="20"/>
          <w:szCs w:val="20"/>
        </w:rPr>
      </w:pPr>
      <w:bookmarkStart w:id="2" w:name="_Hlk43148687"/>
      <w:r w:rsidRPr="00A46A66">
        <w:rPr>
          <w:rFonts w:ascii="Lato" w:hAnsi="Lato" w:cs="Tahoma"/>
          <w:sz w:val="20"/>
          <w:szCs w:val="20"/>
        </w:rPr>
        <w:t>Wskazujemy, iż następujące oświadczenia lub dokumenty, potwierdzające spełnienie przez nas</w:t>
      </w:r>
      <w:r w:rsidR="003A4DDF" w:rsidRPr="00A46A66">
        <w:rPr>
          <w:rFonts w:ascii="Lato" w:hAnsi="Lato" w:cs="Tahoma"/>
          <w:sz w:val="20"/>
          <w:szCs w:val="20"/>
        </w:rPr>
        <w:t xml:space="preserve"> warunków udziału</w:t>
      </w:r>
      <w:r w:rsidRPr="00A46A66">
        <w:rPr>
          <w:rFonts w:ascii="Lato" w:hAnsi="Lato" w:cs="Tahoma"/>
          <w:sz w:val="20"/>
          <w:szCs w:val="20"/>
        </w:rPr>
        <w:t xml:space="preserve"> w postepowaniu oraz brak podstaw do wykluczenia z udziału w postepowaniu są dostępne w formie elektronicznej pod określonym ogólnodostępnymi i bezpłatnymi adresami internetowymi baz danych:</w:t>
      </w:r>
    </w:p>
    <w:p w14:paraId="410FE3EA" w14:textId="77777777" w:rsidR="005C0F0D" w:rsidRPr="00A46A66" w:rsidRDefault="005C0F0D" w:rsidP="005C0F0D">
      <w:pPr>
        <w:spacing w:line="360" w:lineRule="auto"/>
        <w:ind w:left="284"/>
        <w:jc w:val="both"/>
        <w:rPr>
          <w:rFonts w:ascii="Lato" w:hAnsi="Lato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"/>
        <w:gridCol w:w="4141"/>
        <w:gridCol w:w="4149"/>
      </w:tblGrid>
      <w:tr w:rsidR="00C6172A" w:rsidRPr="00A46A66" w14:paraId="1B5DF8C8" w14:textId="77777777" w:rsidTr="001B14A8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E7776" w14:textId="77777777" w:rsidR="00C6172A" w:rsidRPr="00A46A66" w:rsidRDefault="00C6172A" w:rsidP="00241934">
            <w:pPr>
              <w:suppressAutoHyphens w:val="0"/>
              <w:spacing w:line="276" w:lineRule="auto"/>
              <w:jc w:val="center"/>
              <w:rPr>
                <w:rFonts w:ascii="Lato" w:hAnsi="Lato" w:cs="Tahoma"/>
                <w:b/>
                <w:bCs/>
                <w:sz w:val="20"/>
                <w:szCs w:val="20"/>
              </w:rPr>
            </w:pPr>
            <w:r w:rsidRPr="00A46A66">
              <w:rPr>
                <w:rFonts w:ascii="Lato" w:hAnsi="Lato" w:cs="Tahoma"/>
                <w:b/>
                <w:b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B624" w14:textId="77777777" w:rsidR="00C6172A" w:rsidRPr="00A46A66" w:rsidRDefault="00C6172A" w:rsidP="00241934">
            <w:pPr>
              <w:suppressAutoHyphens w:val="0"/>
              <w:spacing w:line="276" w:lineRule="auto"/>
              <w:jc w:val="center"/>
              <w:rPr>
                <w:rFonts w:ascii="Lato" w:hAnsi="Lato" w:cs="Tahoma"/>
                <w:b/>
                <w:bCs/>
                <w:sz w:val="20"/>
                <w:szCs w:val="20"/>
              </w:rPr>
            </w:pPr>
            <w:r w:rsidRPr="00A46A66">
              <w:rPr>
                <w:rFonts w:ascii="Lato" w:hAnsi="Lato" w:cs="Tahoma"/>
                <w:b/>
                <w:bCs/>
                <w:sz w:val="20"/>
                <w:szCs w:val="20"/>
              </w:rPr>
              <w:t>Nazwa dokumentu/oświadczenia/numer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7FD5" w14:textId="77777777" w:rsidR="00C6172A" w:rsidRPr="00A46A66" w:rsidRDefault="00C6172A" w:rsidP="00241934">
            <w:pPr>
              <w:suppressAutoHyphens w:val="0"/>
              <w:spacing w:line="276" w:lineRule="auto"/>
              <w:jc w:val="center"/>
              <w:rPr>
                <w:rFonts w:ascii="Lato" w:hAnsi="Lato" w:cs="Tahoma"/>
                <w:b/>
                <w:bCs/>
                <w:sz w:val="20"/>
                <w:szCs w:val="20"/>
              </w:rPr>
            </w:pPr>
            <w:r w:rsidRPr="00A46A66">
              <w:rPr>
                <w:rFonts w:ascii="Lato" w:hAnsi="Lato" w:cs="Tahoma"/>
                <w:b/>
                <w:bCs/>
                <w:sz w:val="20"/>
                <w:szCs w:val="20"/>
              </w:rPr>
              <w:t>Adres internetowy baz danych, z których Zamawiający samodzielnie pobiera przedmiotowy dokument/ oświadczenie</w:t>
            </w:r>
          </w:p>
        </w:tc>
      </w:tr>
      <w:tr w:rsidR="00C6172A" w:rsidRPr="00A46A66" w14:paraId="1047EDA0" w14:textId="77777777" w:rsidTr="001B14A8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C16E" w14:textId="77777777" w:rsidR="00C6172A" w:rsidRPr="00A46A66" w:rsidRDefault="00C6172A" w:rsidP="00241934">
            <w:pPr>
              <w:suppressAutoHyphens w:val="0"/>
              <w:spacing w:line="276" w:lineRule="auto"/>
              <w:jc w:val="center"/>
              <w:rPr>
                <w:rFonts w:ascii="Lato" w:hAnsi="Lato" w:cs="Tahoma"/>
                <w:b/>
                <w:bCs/>
                <w:sz w:val="20"/>
                <w:szCs w:val="20"/>
              </w:rPr>
            </w:pPr>
            <w:r w:rsidRPr="00A46A66">
              <w:rPr>
                <w:rFonts w:ascii="Lato" w:hAnsi="Lato" w:cs="Tahom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A2AE" w14:textId="77777777" w:rsidR="00C6172A" w:rsidRPr="00A46A66" w:rsidRDefault="00C6172A" w:rsidP="00241934">
            <w:pPr>
              <w:suppressAutoHyphens w:val="0"/>
              <w:spacing w:line="276" w:lineRule="auto"/>
              <w:jc w:val="center"/>
              <w:rPr>
                <w:rFonts w:ascii="Lato" w:hAnsi="Lato" w:cs="Tahoma"/>
                <w:sz w:val="20"/>
                <w:szCs w:val="20"/>
              </w:rPr>
            </w:pPr>
            <w:r w:rsidRPr="00A46A66">
              <w:rPr>
                <w:rFonts w:ascii="Lato" w:hAnsi="Lato" w:cs="Tahoma"/>
                <w:sz w:val="20"/>
                <w:szCs w:val="20"/>
              </w:rPr>
              <w:t>np. KRS/CEIDG (należy uzupełnić)</w:t>
            </w:r>
          </w:p>
          <w:p w14:paraId="1B77C1A8" w14:textId="77777777" w:rsidR="00241934" w:rsidRPr="00A46A66" w:rsidRDefault="00241934" w:rsidP="00241934">
            <w:pPr>
              <w:suppressAutoHyphens w:val="0"/>
              <w:spacing w:line="276" w:lineRule="auto"/>
              <w:jc w:val="center"/>
              <w:rPr>
                <w:rFonts w:ascii="Lato" w:hAnsi="Lato" w:cs="Tahoma"/>
                <w:sz w:val="20"/>
                <w:szCs w:val="20"/>
              </w:rPr>
            </w:pPr>
          </w:p>
          <w:p w14:paraId="5C4D18B4" w14:textId="77777777" w:rsidR="00C6172A" w:rsidRPr="00A46A66" w:rsidRDefault="00C6172A" w:rsidP="00241934">
            <w:pPr>
              <w:suppressAutoHyphens w:val="0"/>
              <w:spacing w:line="276" w:lineRule="auto"/>
              <w:jc w:val="center"/>
              <w:rPr>
                <w:rFonts w:ascii="Lato" w:hAnsi="Lato" w:cs="Tahoma"/>
                <w:sz w:val="20"/>
                <w:szCs w:val="20"/>
              </w:rPr>
            </w:pPr>
            <w:r w:rsidRPr="00A46A66">
              <w:rPr>
                <w:rFonts w:ascii="Lato" w:hAnsi="Lato" w:cs="Tahoma"/>
                <w:sz w:val="20"/>
                <w:szCs w:val="20"/>
              </w:rPr>
              <w:t>__________________________________</w:t>
            </w:r>
          </w:p>
          <w:p w14:paraId="14B9A6F5" w14:textId="77777777" w:rsidR="00C6172A" w:rsidRPr="00A46A66" w:rsidRDefault="00C6172A" w:rsidP="00241934">
            <w:pPr>
              <w:suppressAutoHyphens w:val="0"/>
              <w:spacing w:line="276" w:lineRule="auto"/>
              <w:jc w:val="center"/>
              <w:rPr>
                <w:rFonts w:ascii="Lato" w:hAnsi="Lato" w:cs="Tahoma"/>
                <w:sz w:val="20"/>
                <w:szCs w:val="20"/>
              </w:rPr>
            </w:pP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B842" w14:textId="77777777" w:rsidR="00241934" w:rsidRPr="00A46A66" w:rsidRDefault="00C6172A" w:rsidP="00241934">
            <w:pPr>
              <w:suppressAutoHyphens w:val="0"/>
              <w:spacing w:line="276" w:lineRule="auto"/>
              <w:jc w:val="center"/>
              <w:rPr>
                <w:rFonts w:ascii="Lato" w:hAnsi="Lato" w:cs="Tahoma"/>
                <w:sz w:val="20"/>
                <w:szCs w:val="20"/>
              </w:rPr>
            </w:pPr>
            <w:r w:rsidRPr="00A46A66">
              <w:rPr>
                <w:rFonts w:ascii="Lato" w:hAnsi="Lato" w:cs="Tahoma"/>
                <w:sz w:val="20"/>
                <w:szCs w:val="20"/>
              </w:rPr>
              <w:t xml:space="preserve">np. </w:t>
            </w:r>
            <w:hyperlink r:id="rId8" w:history="1">
              <w:r w:rsidRPr="00A46A66">
                <w:rPr>
                  <w:rStyle w:val="Hipercze"/>
                  <w:rFonts w:ascii="Lato" w:hAnsi="Lato" w:cs="Tahoma"/>
                  <w:sz w:val="20"/>
                  <w:szCs w:val="20"/>
                </w:rPr>
                <w:t>www.ms.gov.pl</w:t>
              </w:r>
            </w:hyperlink>
            <w:r w:rsidRPr="00A46A66">
              <w:rPr>
                <w:rFonts w:ascii="Lato" w:hAnsi="Lato" w:cs="Tahoma"/>
                <w:sz w:val="20"/>
                <w:szCs w:val="20"/>
              </w:rPr>
              <w:t xml:space="preserve"> (należy uzupełnić)</w:t>
            </w:r>
          </w:p>
          <w:p w14:paraId="011778BF" w14:textId="77777777" w:rsidR="00241934" w:rsidRPr="00A46A66" w:rsidRDefault="00241934" w:rsidP="00241934">
            <w:pPr>
              <w:suppressAutoHyphens w:val="0"/>
              <w:spacing w:line="276" w:lineRule="auto"/>
              <w:jc w:val="center"/>
              <w:rPr>
                <w:rFonts w:ascii="Lato" w:hAnsi="Lato" w:cs="Tahoma"/>
                <w:sz w:val="20"/>
                <w:szCs w:val="20"/>
              </w:rPr>
            </w:pPr>
          </w:p>
          <w:p w14:paraId="7C7FF6C6" w14:textId="77777777" w:rsidR="00C6172A" w:rsidRPr="00A46A66" w:rsidRDefault="00C6172A" w:rsidP="00241934">
            <w:pPr>
              <w:suppressAutoHyphens w:val="0"/>
              <w:spacing w:line="276" w:lineRule="auto"/>
              <w:jc w:val="center"/>
              <w:rPr>
                <w:rFonts w:ascii="Lato" w:hAnsi="Lato" w:cs="Tahoma"/>
                <w:sz w:val="20"/>
                <w:szCs w:val="20"/>
              </w:rPr>
            </w:pPr>
            <w:r w:rsidRPr="00A46A66">
              <w:rPr>
                <w:rFonts w:ascii="Lato" w:hAnsi="Lato" w:cs="Tahoma"/>
                <w:sz w:val="20"/>
                <w:szCs w:val="20"/>
              </w:rPr>
              <w:t>__________________________________</w:t>
            </w:r>
          </w:p>
          <w:p w14:paraId="542AFD65" w14:textId="77777777" w:rsidR="00C6172A" w:rsidRPr="00A46A66" w:rsidRDefault="00C6172A" w:rsidP="00241934">
            <w:pPr>
              <w:suppressAutoHyphens w:val="0"/>
              <w:spacing w:line="276" w:lineRule="auto"/>
              <w:jc w:val="center"/>
              <w:rPr>
                <w:rFonts w:ascii="Lato" w:hAnsi="Lato" w:cs="Tahoma"/>
                <w:sz w:val="20"/>
                <w:szCs w:val="20"/>
              </w:rPr>
            </w:pPr>
          </w:p>
        </w:tc>
      </w:tr>
    </w:tbl>
    <w:p w14:paraId="3273D61D" w14:textId="77777777" w:rsidR="002C0A11" w:rsidRPr="00A46A66" w:rsidRDefault="002C0A11" w:rsidP="000B0361">
      <w:pPr>
        <w:spacing w:line="360" w:lineRule="auto"/>
        <w:ind w:left="284"/>
        <w:jc w:val="both"/>
        <w:rPr>
          <w:rFonts w:ascii="Lato" w:hAnsi="Lato" w:cs="Tahoma"/>
          <w:sz w:val="20"/>
          <w:szCs w:val="20"/>
        </w:rPr>
      </w:pPr>
    </w:p>
    <w:p w14:paraId="20E9D8D9" w14:textId="14B340AC" w:rsidR="007F123C" w:rsidRPr="00A46A66" w:rsidRDefault="007F123C" w:rsidP="000B0361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>Reklamacje będą przyjmowane od Zamawiającego</w:t>
      </w:r>
      <w:r w:rsidR="00282730" w:rsidRPr="00A46A66">
        <w:rPr>
          <w:rFonts w:ascii="Lato" w:hAnsi="Lato" w:cs="Tahoma"/>
          <w:sz w:val="20"/>
          <w:szCs w:val="20"/>
        </w:rPr>
        <w:t xml:space="preserve"> </w:t>
      </w:r>
      <w:r w:rsidRPr="00A46A66">
        <w:rPr>
          <w:rFonts w:ascii="Lato" w:hAnsi="Lato" w:cs="Tahoma"/>
          <w:b/>
          <w:color w:val="000099"/>
          <w:sz w:val="20"/>
          <w:szCs w:val="20"/>
          <w:u w:val="single"/>
        </w:rPr>
        <w:t>na</w:t>
      </w:r>
      <w:r w:rsidR="00C1083F" w:rsidRPr="00A46A66">
        <w:rPr>
          <w:rFonts w:ascii="Lato" w:hAnsi="Lato" w:cs="Tahoma"/>
          <w:b/>
          <w:color w:val="000099"/>
          <w:sz w:val="20"/>
          <w:szCs w:val="20"/>
          <w:u w:val="single"/>
        </w:rPr>
        <w:t> </w:t>
      </w:r>
      <w:r w:rsidRPr="00A46A66">
        <w:rPr>
          <w:rFonts w:ascii="Lato" w:hAnsi="Lato" w:cs="Tahoma"/>
          <w:b/>
          <w:color w:val="000099"/>
          <w:sz w:val="20"/>
          <w:szCs w:val="20"/>
          <w:u w:val="single"/>
        </w:rPr>
        <w:t>adres poczty elektronicznej: …………………………</w:t>
      </w:r>
    </w:p>
    <w:p w14:paraId="4630CD28" w14:textId="77777777" w:rsidR="00C6172A" w:rsidRPr="00A46A66" w:rsidRDefault="00C6172A" w:rsidP="000B0361">
      <w:pPr>
        <w:pStyle w:val="Tekstpodstawowy"/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rPr>
          <w:rFonts w:ascii="Lato" w:hAnsi="Lato" w:cs="Tahoma"/>
          <w:b/>
          <w:bCs/>
        </w:rPr>
      </w:pPr>
      <w:r w:rsidRPr="00A46A66">
        <w:rPr>
          <w:rFonts w:ascii="Lato" w:hAnsi="Lato" w:cs="Tahoma"/>
        </w:rPr>
        <w:t xml:space="preserve">Informujemy, </w:t>
      </w:r>
      <w:r w:rsidRPr="00A46A66">
        <w:rPr>
          <w:rFonts w:ascii="Lato" w:eastAsia="Calibri" w:hAnsi="Lato" w:cs="Tahoma"/>
          <w:b/>
          <w:bCs/>
          <w:lang w:eastAsia="pl-PL"/>
        </w:rPr>
        <w:t>iż</w:t>
      </w:r>
      <w:r w:rsidRPr="00A46A66">
        <w:rPr>
          <w:rFonts w:ascii="Lato" w:hAnsi="Lato" w:cs="Tahoma"/>
          <w:b/>
          <w:bCs/>
        </w:rPr>
        <w:t xml:space="preserve"> Wykonawca jest:</w:t>
      </w:r>
    </w:p>
    <w:p w14:paraId="593B4694" w14:textId="77777777" w:rsidR="00241934" w:rsidRPr="00A46A66" w:rsidRDefault="00C6172A" w:rsidP="00241934">
      <w:pPr>
        <w:pStyle w:val="Tekstpodstawowy"/>
        <w:numPr>
          <w:ilvl w:val="0"/>
          <w:numId w:val="34"/>
        </w:numPr>
        <w:spacing w:line="360" w:lineRule="auto"/>
        <w:ind w:left="567" w:hanging="283"/>
        <w:rPr>
          <w:rFonts w:ascii="Lato" w:hAnsi="Lato" w:cs="Tahoma"/>
          <w:b/>
          <w:bCs/>
        </w:rPr>
      </w:pPr>
      <w:r w:rsidRPr="00A46A66">
        <w:rPr>
          <w:rFonts w:ascii="Lato" w:hAnsi="Lato" w:cs="Tahoma"/>
          <w:b/>
          <w:bCs/>
          <w:vertAlign w:val="superscript"/>
        </w:rPr>
        <w:t xml:space="preserve">*) </w:t>
      </w:r>
      <w:r w:rsidRPr="00A46A66">
        <w:rPr>
          <w:rFonts w:ascii="Lato" w:hAnsi="Lato" w:cs="Tahoma"/>
          <w:b/>
          <w:bCs/>
        </w:rPr>
        <w:t>mikroprzedsiębiorstwem</w:t>
      </w:r>
    </w:p>
    <w:p w14:paraId="520F8DCE" w14:textId="77777777" w:rsidR="00241934" w:rsidRPr="00A46A66" w:rsidRDefault="00C6172A" w:rsidP="00241934">
      <w:pPr>
        <w:pStyle w:val="Tekstpodstawowy"/>
        <w:numPr>
          <w:ilvl w:val="0"/>
          <w:numId w:val="34"/>
        </w:numPr>
        <w:spacing w:line="360" w:lineRule="auto"/>
        <w:ind w:left="567" w:hanging="283"/>
        <w:rPr>
          <w:rFonts w:ascii="Lato" w:hAnsi="Lato" w:cs="Tahoma"/>
          <w:b/>
          <w:bCs/>
        </w:rPr>
      </w:pPr>
      <w:r w:rsidRPr="00A46A66">
        <w:rPr>
          <w:rFonts w:ascii="Lato" w:hAnsi="Lato" w:cs="Tahoma"/>
          <w:b/>
          <w:bCs/>
          <w:vertAlign w:val="superscript"/>
        </w:rPr>
        <w:t xml:space="preserve">*) </w:t>
      </w:r>
      <w:r w:rsidRPr="00A46A66">
        <w:rPr>
          <w:rFonts w:ascii="Lato" w:hAnsi="Lato" w:cs="Tahoma"/>
          <w:b/>
          <w:bCs/>
        </w:rPr>
        <w:t>małym przedsiębiorstwem</w:t>
      </w:r>
    </w:p>
    <w:p w14:paraId="39C00335" w14:textId="77777777" w:rsidR="00C6172A" w:rsidRDefault="00C6172A" w:rsidP="00241934">
      <w:pPr>
        <w:pStyle w:val="Tekstpodstawowy"/>
        <w:numPr>
          <w:ilvl w:val="0"/>
          <w:numId w:val="34"/>
        </w:numPr>
        <w:spacing w:line="360" w:lineRule="auto"/>
        <w:ind w:left="567" w:hanging="283"/>
        <w:rPr>
          <w:rFonts w:ascii="Lato" w:hAnsi="Lato" w:cs="Tahoma"/>
          <w:b/>
          <w:bCs/>
        </w:rPr>
      </w:pPr>
      <w:r w:rsidRPr="00A46A66">
        <w:rPr>
          <w:rFonts w:ascii="Lato" w:hAnsi="Lato" w:cs="Tahoma"/>
          <w:b/>
          <w:bCs/>
          <w:vertAlign w:val="superscript"/>
        </w:rPr>
        <w:t xml:space="preserve">*) </w:t>
      </w:r>
      <w:r w:rsidRPr="00A46A66">
        <w:rPr>
          <w:rFonts w:ascii="Lato" w:hAnsi="Lato" w:cs="Tahoma"/>
          <w:b/>
          <w:bCs/>
        </w:rPr>
        <w:t>średnim przedsiębiorstwem</w:t>
      </w:r>
    </w:p>
    <w:p w14:paraId="0490D3F2" w14:textId="05981A38" w:rsidR="000A2548" w:rsidRPr="005C0F0D" w:rsidRDefault="000A2548" w:rsidP="000A2548">
      <w:pPr>
        <w:pStyle w:val="Akapitzlist"/>
        <w:numPr>
          <w:ilvl w:val="0"/>
          <w:numId w:val="34"/>
        </w:numPr>
        <w:spacing w:after="40" w:line="276" w:lineRule="auto"/>
        <w:jc w:val="both"/>
        <w:rPr>
          <w:rFonts w:ascii="Lato" w:hAnsi="Lato"/>
          <w:sz w:val="20"/>
        </w:rPr>
      </w:pPr>
      <w:r>
        <w:rPr>
          <w:sz w:val="22"/>
          <w:szCs w:val="22"/>
        </w:rPr>
        <w:t xml:space="preserve">*) </w:t>
      </w:r>
      <w:r w:rsidRPr="005C0F0D">
        <w:rPr>
          <w:rFonts w:ascii="Lato" w:hAnsi="Lato"/>
          <w:sz w:val="20"/>
        </w:rPr>
        <w:t>jednoosobową działalnością gospodarczą</w:t>
      </w:r>
    </w:p>
    <w:p w14:paraId="431F8BE2" w14:textId="614E768D" w:rsidR="000A2548" w:rsidRPr="005C0F0D" w:rsidRDefault="000A2548" w:rsidP="000A2548">
      <w:pPr>
        <w:pStyle w:val="Akapitzlist"/>
        <w:numPr>
          <w:ilvl w:val="0"/>
          <w:numId w:val="34"/>
        </w:numPr>
        <w:spacing w:after="40" w:line="276" w:lineRule="auto"/>
        <w:jc w:val="both"/>
        <w:rPr>
          <w:rFonts w:ascii="Lato" w:hAnsi="Lato"/>
          <w:sz w:val="20"/>
        </w:rPr>
      </w:pPr>
      <w:r w:rsidRPr="005C0F0D">
        <w:rPr>
          <w:rFonts w:ascii="Lato" w:hAnsi="Lato"/>
          <w:sz w:val="20"/>
        </w:rPr>
        <w:t>*)osobą fizyczną nieprowadzącą działalności gospodarczej</w:t>
      </w:r>
    </w:p>
    <w:p w14:paraId="2C4633F2" w14:textId="60D16E0D" w:rsidR="000A2548" w:rsidRPr="005C0F0D" w:rsidRDefault="000A2548" w:rsidP="000A2548">
      <w:pPr>
        <w:pStyle w:val="Akapitzlist"/>
        <w:numPr>
          <w:ilvl w:val="0"/>
          <w:numId w:val="34"/>
        </w:numPr>
        <w:spacing w:after="40" w:line="276" w:lineRule="auto"/>
        <w:jc w:val="both"/>
        <w:rPr>
          <w:rFonts w:ascii="Lato" w:hAnsi="Lato"/>
          <w:sz w:val="20"/>
        </w:rPr>
      </w:pPr>
      <w:r w:rsidRPr="005C0F0D">
        <w:rPr>
          <w:rFonts w:ascii="Lato" w:hAnsi="Lato"/>
          <w:sz w:val="20"/>
        </w:rPr>
        <w:t>*) inny rodzaj (podać)………………………..</w:t>
      </w:r>
    </w:p>
    <w:p w14:paraId="58C5415C" w14:textId="62CDC274" w:rsidR="000A2548" w:rsidRPr="005C0F0D" w:rsidRDefault="000A2548" w:rsidP="005C0F0D">
      <w:pPr>
        <w:pStyle w:val="Tekstpodstawowy"/>
        <w:spacing w:line="360" w:lineRule="auto"/>
        <w:rPr>
          <w:rFonts w:ascii="Lato" w:hAnsi="Lato" w:cs="Tahoma"/>
          <w:b/>
          <w:bCs/>
        </w:rPr>
      </w:pPr>
    </w:p>
    <w:p w14:paraId="60A39150" w14:textId="2AAB2679" w:rsidR="00282730" w:rsidRPr="00A46A66" w:rsidRDefault="00C6172A" w:rsidP="00282730">
      <w:pPr>
        <w:pStyle w:val="Akapitzlist"/>
        <w:spacing w:line="360" w:lineRule="auto"/>
        <w:ind w:left="284"/>
        <w:rPr>
          <w:rFonts w:ascii="Lato" w:hAnsi="Lato" w:cs="Tahoma"/>
          <w:sz w:val="20"/>
        </w:rPr>
      </w:pPr>
      <w:r w:rsidRPr="00A46A66">
        <w:rPr>
          <w:rFonts w:ascii="Lato" w:hAnsi="Lato" w:cs="Tahoma"/>
          <w:i/>
          <w:sz w:val="20"/>
        </w:rPr>
        <w:t>*) – należy zaznaczyć właściwy kwadrat lub kwadrat</w:t>
      </w:r>
      <w:r w:rsidRPr="00A46A66">
        <w:rPr>
          <w:rFonts w:ascii="Lato" w:hAnsi="Lato" w:cs="Tahoma"/>
          <w:sz w:val="20"/>
        </w:rPr>
        <w:t>y</w:t>
      </w:r>
    </w:p>
    <w:p w14:paraId="3D146B6D" w14:textId="5B4D5B26" w:rsidR="00C6172A" w:rsidRPr="00A46A66" w:rsidRDefault="00EA0B60" w:rsidP="00ED65B9">
      <w:pPr>
        <w:pStyle w:val="Tekstprzypisudolnego"/>
        <w:spacing w:line="276" w:lineRule="auto"/>
        <w:jc w:val="both"/>
        <w:rPr>
          <w:rStyle w:val="DeltaViewInsertion"/>
          <w:rFonts w:ascii="Lato" w:hAnsi="Lato" w:cs="Tahoma"/>
          <w:b w:val="0"/>
        </w:rPr>
      </w:pPr>
      <w:r w:rsidRPr="00A46A66">
        <w:rPr>
          <w:rStyle w:val="DeltaViewInsertion"/>
          <w:rFonts w:ascii="Lato" w:hAnsi="Lato" w:cs="Tahoma"/>
          <w:b w:val="0"/>
        </w:rPr>
        <w:t>Uwaga!!!</w:t>
      </w:r>
      <w:r w:rsidR="00C6172A" w:rsidRPr="00A46A66">
        <w:rPr>
          <w:rStyle w:val="DeltaViewInsertion"/>
          <w:rFonts w:ascii="Lato" w:hAnsi="Lato" w:cs="Tahoma"/>
          <w:b w:val="0"/>
        </w:rPr>
        <w:t xml:space="preserve"> Zalecenie Komisji z dnia 6 maja 2003 r. dotyczące definicji mikroprzedsiębiorstw oraz małych i średnich przedsiębiorstw</w:t>
      </w:r>
      <w:r w:rsidR="00241934" w:rsidRPr="00A46A66">
        <w:rPr>
          <w:rStyle w:val="DeltaViewInsertion"/>
          <w:rFonts w:ascii="Lato" w:hAnsi="Lato" w:cs="Tahoma"/>
          <w:b w:val="0"/>
        </w:rPr>
        <w:t xml:space="preserve"> </w:t>
      </w:r>
      <w:r w:rsidR="00C6172A" w:rsidRPr="00A46A66">
        <w:rPr>
          <w:rStyle w:val="DeltaViewInsertion"/>
          <w:rFonts w:ascii="Lato" w:hAnsi="Lato" w:cs="Tahoma"/>
          <w:b w:val="0"/>
        </w:rPr>
        <w:t xml:space="preserve">(Dz. U. L 124 z </w:t>
      </w:r>
      <w:r w:rsidRPr="00A46A66">
        <w:rPr>
          <w:rStyle w:val="DeltaViewInsertion"/>
          <w:rFonts w:ascii="Lato" w:hAnsi="Lato" w:cs="Tahoma"/>
          <w:b w:val="0"/>
        </w:rPr>
        <w:t>20.05.2003</w:t>
      </w:r>
      <w:r w:rsidR="00C6172A" w:rsidRPr="00A46A66">
        <w:rPr>
          <w:rStyle w:val="DeltaViewInsertion"/>
          <w:rFonts w:ascii="Lato" w:hAnsi="Lato" w:cs="Tahoma"/>
          <w:b w:val="0"/>
        </w:rPr>
        <w:t>, s. 36):</w:t>
      </w:r>
    </w:p>
    <w:p w14:paraId="536A1448" w14:textId="77777777" w:rsidR="00C6172A" w:rsidRPr="00A46A66" w:rsidRDefault="00C6172A" w:rsidP="00ED65B9">
      <w:pPr>
        <w:pStyle w:val="Tekstprzypisudolnego"/>
        <w:spacing w:line="276" w:lineRule="auto"/>
        <w:jc w:val="both"/>
        <w:rPr>
          <w:rStyle w:val="DeltaViewInsertion"/>
          <w:rFonts w:ascii="Lato" w:hAnsi="Lato" w:cs="Tahoma"/>
          <w:b w:val="0"/>
        </w:rPr>
      </w:pPr>
      <w:r w:rsidRPr="00A46A66">
        <w:rPr>
          <w:rStyle w:val="DeltaViewInsertion"/>
          <w:rFonts w:ascii="Lato" w:hAnsi="Lato" w:cs="Tahoma"/>
        </w:rPr>
        <w:t>Mikroprzedsiębiorstwo to</w:t>
      </w:r>
      <w:r w:rsidRPr="00A46A66">
        <w:rPr>
          <w:rStyle w:val="DeltaViewInsertion"/>
          <w:rFonts w:ascii="Lato" w:hAnsi="Lato" w:cs="Tahoma"/>
          <w:b w:val="0"/>
        </w:rPr>
        <w:t xml:space="preserve"> przedsiębiorstwo, które </w:t>
      </w:r>
      <w:r w:rsidRPr="00A46A66">
        <w:rPr>
          <w:rStyle w:val="DeltaViewInsertion"/>
          <w:rFonts w:ascii="Lato" w:hAnsi="Lato" w:cs="Tahoma"/>
        </w:rPr>
        <w:t>zatrudnia mniej niż 10 osób</w:t>
      </w:r>
      <w:r w:rsidRPr="00A46A66">
        <w:rPr>
          <w:rStyle w:val="DeltaViewInsertion"/>
          <w:rFonts w:ascii="Lato" w:hAnsi="Lato" w:cs="Tahoma"/>
          <w:b w:val="0"/>
        </w:rPr>
        <w:t xml:space="preserve"> i którego roczny obrót lub</w:t>
      </w:r>
      <w:r w:rsidR="00241934" w:rsidRPr="00A46A66">
        <w:rPr>
          <w:rStyle w:val="DeltaViewInsertion"/>
          <w:rFonts w:ascii="Lato" w:hAnsi="Lato" w:cs="Tahoma"/>
          <w:b w:val="0"/>
        </w:rPr>
        <w:t> </w:t>
      </w:r>
      <w:r w:rsidRPr="00A46A66">
        <w:rPr>
          <w:rStyle w:val="DeltaViewInsertion"/>
          <w:rFonts w:ascii="Lato" w:hAnsi="Lato" w:cs="Tahoma"/>
          <w:b w:val="0"/>
        </w:rPr>
        <w:t xml:space="preserve">roczna suma bilansowa </w:t>
      </w:r>
      <w:r w:rsidRPr="00A46A66">
        <w:rPr>
          <w:rStyle w:val="DeltaViewInsertion"/>
          <w:rFonts w:ascii="Lato" w:hAnsi="Lato" w:cs="Tahoma"/>
        </w:rPr>
        <w:t>nie przekracza 2 milionów EUR</w:t>
      </w:r>
      <w:r w:rsidRPr="00A46A66">
        <w:rPr>
          <w:rStyle w:val="DeltaViewInsertion"/>
          <w:rFonts w:ascii="Lato" w:hAnsi="Lato" w:cs="Tahoma"/>
          <w:b w:val="0"/>
        </w:rPr>
        <w:t>.</w:t>
      </w:r>
    </w:p>
    <w:p w14:paraId="2798E646" w14:textId="77777777" w:rsidR="00C6172A" w:rsidRPr="00A46A66" w:rsidRDefault="00C6172A" w:rsidP="00ED65B9">
      <w:pPr>
        <w:pStyle w:val="Tekstprzypisudolnego"/>
        <w:spacing w:line="276" w:lineRule="auto"/>
        <w:jc w:val="both"/>
        <w:rPr>
          <w:rStyle w:val="DeltaViewInsertion"/>
          <w:rFonts w:ascii="Lato" w:hAnsi="Lato" w:cs="Tahoma"/>
          <w:b w:val="0"/>
        </w:rPr>
      </w:pPr>
      <w:r w:rsidRPr="00A46A66">
        <w:rPr>
          <w:rStyle w:val="DeltaViewInsertion"/>
          <w:rFonts w:ascii="Lato" w:hAnsi="Lato" w:cs="Tahoma"/>
        </w:rPr>
        <w:t>Małe przedsiębiorstwo to</w:t>
      </w:r>
      <w:r w:rsidRPr="00A46A66">
        <w:rPr>
          <w:rStyle w:val="DeltaViewInsertion"/>
          <w:rFonts w:ascii="Lato" w:hAnsi="Lato" w:cs="Tahoma"/>
          <w:b w:val="0"/>
        </w:rPr>
        <w:t xml:space="preserve"> przedsiębiorstwo, które </w:t>
      </w:r>
      <w:r w:rsidRPr="00A46A66">
        <w:rPr>
          <w:rStyle w:val="DeltaViewInsertion"/>
          <w:rFonts w:ascii="Lato" w:hAnsi="Lato" w:cs="Tahoma"/>
        </w:rPr>
        <w:t>zatrudnia mniej niż 50 osób</w:t>
      </w:r>
      <w:r w:rsidRPr="00A46A66">
        <w:rPr>
          <w:rStyle w:val="DeltaViewInsertion"/>
          <w:rFonts w:ascii="Lato" w:hAnsi="Lato" w:cs="Tahoma"/>
          <w:b w:val="0"/>
        </w:rPr>
        <w:t xml:space="preserve"> i którego roczny obrót lub</w:t>
      </w:r>
      <w:r w:rsidR="00241934" w:rsidRPr="00A46A66">
        <w:rPr>
          <w:rStyle w:val="DeltaViewInsertion"/>
          <w:rFonts w:ascii="Lato" w:hAnsi="Lato" w:cs="Tahoma"/>
          <w:b w:val="0"/>
        </w:rPr>
        <w:t> </w:t>
      </w:r>
      <w:r w:rsidRPr="00A46A66">
        <w:rPr>
          <w:rStyle w:val="DeltaViewInsertion"/>
          <w:rFonts w:ascii="Lato" w:hAnsi="Lato" w:cs="Tahoma"/>
          <w:b w:val="0"/>
        </w:rPr>
        <w:t xml:space="preserve">roczna suma bilansowa </w:t>
      </w:r>
      <w:r w:rsidRPr="00A46A66">
        <w:rPr>
          <w:rStyle w:val="DeltaViewInsertion"/>
          <w:rFonts w:ascii="Lato" w:hAnsi="Lato" w:cs="Tahoma"/>
        </w:rPr>
        <w:t>nie przekracza 10 milionów EUR</w:t>
      </w:r>
      <w:r w:rsidRPr="00A46A66">
        <w:rPr>
          <w:rStyle w:val="DeltaViewInsertion"/>
          <w:rFonts w:ascii="Lato" w:hAnsi="Lato" w:cs="Tahoma"/>
          <w:b w:val="0"/>
        </w:rPr>
        <w:t>.</w:t>
      </w:r>
    </w:p>
    <w:p w14:paraId="2FC6D649" w14:textId="77777777" w:rsidR="00C6172A" w:rsidRPr="00A46A66" w:rsidRDefault="00C6172A" w:rsidP="00ED65B9">
      <w:pPr>
        <w:spacing w:line="276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Style w:val="DeltaViewInsertion"/>
          <w:rFonts w:ascii="Lato" w:hAnsi="Lato" w:cs="Tahoma"/>
          <w:sz w:val="20"/>
          <w:szCs w:val="20"/>
        </w:rPr>
        <w:t>Średnie przedsiębiorstwa to przedsiębiorstwa, które nie są mikroprzedsiębiorstwami ani małymi przedsiębiorstwami</w:t>
      </w:r>
      <w:r w:rsidRPr="00A46A66">
        <w:rPr>
          <w:rFonts w:ascii="Lato" w:hAnsi="Lato" w:cs="Tahoma"/>
          <w:sz w:val="20"/>
          <w:szCs w:val="20"/>
        </w:rPr>
        <w:t xml:space="preserve"> </w:t>
      </w:r>
      <w:r w:rsidRPr="00A46A66">
        <w:rPr>
          <w:rFonts w:ascii="Lato" w:hAnsi="Lato" w:cs="Tahoma"/>
          <w:i/>
          <w:iCs/>
          <w:sz w:val="20"/>
          <w:szCs w:val="20"/>
        </w:rPr>
        <w:t xml:space="preserve">i które </w:t>
      </w:r>
      <w:r w:rsidRPr="00A46A66">
        <w:rPr>
          <w:rFonts w:ascii="Lato" w:hAnsi="Lato" w:cs="Tahoma"/>
          <w:b/>
          <w:i/>
          <w:iCs/>
          <w:sz w:val="20"/>
          <w:szCs w:val="20"/>
        </w:rPr>
        <w:t>zatrudniają mniej niż 250 osób</w:t>
      </w:r>
      <w:r w:rsidRPr="00A46A66">
        <w:rPr>
          <w:rFonts w:ascii="Lato" w:hAnsi="Lato" w:cs="Tahoma"/>
          <w:i/>
          <w:iCs/>
          <w:sz w:val="20"/>
          <w:szCs w:val="20"/>
        </w:rPr>
        <w:t xml:space="preserve"> i których </w:t>
      </w:r>
      <w:r w:rsidRPr="00A46A66">
        <w:rPr>
          <w:rFonts w:ascii="Lato" w:hAnsi="Lato" w:cs="Tahoma"/>
          <w:b/>
          <w:i/>
          <w:iCs/>
          <w:sz w:val="20"/>
          <w:szCs w:val="20"/>
        </w:rPr>
        <w:t>roczny obrót nie przekracza 50</w:t>
      </w:r>
      <w:r w:rsidR="00241934" w:rsidRPr="00A46A66">
        <w:rPr>
          <w:rFonts w:ascii="Lato" w:hAnsi="Lato" w:cs="Tahoma"/>
          <w:b/>
          <w:i/>
          <w:iCs/>
          <w:sz w:val="20"/>
          <w:szCs w:val="20"/>
        </w:rPr>
        <w:t> </w:t>
      </w:r>
      <w:r w:rsidRPr="00A46A66">
        <w:rPr>
          <w:rFonts w:ascii="Lato" w:hAnsi="Lato" w:cs="Tahoma"/>
          <w:b/>
          <w:i/>
          <w:iCs/>
          <w:sz w:val="20"/>
          <w:szCs w:val="20"/>
        </w:rPr>
        <w:t>milionów EUR</w:t>
      </w:r>
      <w:r w:rsidRPr="00A46A66">
        <w:rPr>
          <w:rFonts w:ascii="Lato" w:hAnsi="Lato" w:cs="Tahoma"/>
          <w:i/>
          <w:iCs/>
          <w:sz w:val="20"/>
          <w:szCs w:val="20"/>
        </w:rPr>
        <w:t xml:space="preserve"> </w:t>
      </w:r>
      <w:r w:rsidRPr="00A46A66">
        <w:rPr>
          <w:rFonts w:ascii="Lato" w:hAnsi="Lato" w:cs="Tahoma"/>
          <w:b/>
          <w:i/>
          <w:iCs/>
          <w:sz w:val="20"/>
          <w:szCs w:val="20"/>
        </w:rPr>
        <w:t>lub</w:t>
      </w:r>
      <w:r w:rsidRPr="00A46A66">
        <w:rPr>
          <w:rFonts w:ascii="Lato" w:hAnsi="Lato" w:cs="Tahoma"/>
          <w:i/>
          <w:iCs/>
          <w:sz w:val="20"/>
          <w:szCs w:val="20"/>
        </w:rPr>
        <w:t xml:space="preserve"> </w:t>
      </w:r>
      <w:r w:rsidRPr="00A46A66">
        <w:rPr>
          <w:rFonts w:ascii="Lato" w:hAnsi="Lato" w:cs="Tahoma"/>
          <w:b/>
          <w:i/>
          <w:iCs/>
          <w:sz w:val="20"/>
          <w:szCs w:val="20"/>
        </w:rPr>
        <w:t>roczna suma</w:t>
      </w:r>
      <w:r w:rsidRPr="00A46A66">
        <w:rPr>
          <w:rFonts w:ascii="Lato" w:hAnsi="Lato" w:cs="Tahoma"/>
          <w:b/>
          <w:sz w:val="20"/>
          <w:szCs w:val="20"/>
        </w:rPr>
        <w:t xml:space="preserve"> </w:t>
      </w:r>
      <w:r w:rsidRPr="00A46A66">
        <w:rPr>
          <w:rFonts w:ascii="Lato" w:hAnsi="Lato" w:cs="Tahoma"/>
          <w:b/>
          <w:i/>
          <w:iCs/>
          <w:sz w:val="20"/>
          <w:szCs w:val="20"/>
        </w:rPr>
        <w:t>bilansowa nie przekracza 43 milionów EUR</w:t>
      </w:r>
      <w:r w:rsidRPr="00A46A66">
        <w:rPr>
          <w:rFonts w:ascii="Lato" w:hAnsi="Lato" w:cs="Tahoma"/>
          <w:i/>
          <w:iCs/>
          <w:sz w:val="20"/>
          <w:szCs w:val="20"/>
        </w:rPr>
        <w:t>.</w:t>
      </w:r>
    </w:p>
    <w:bookmarkEnd w:id="2"/>
    <w:p w14:paraId="7A17739A" w14:textId="77777777" w:rsidR="00DD5EC1" w:rsidRPr="00A46A66" w:rsidRDefault="00DD5EC1" w:rsidP="000B0361">
      <w:pPr>
        <w:spacing w:line="360" w:lineRule="auto"/>
        <w:ind w:right="-1"/>
        <w:rPr>
          <w:rFonts w:ascii="Lato" w:hAnsi="Lato" w:cs="Tahoma"/>
          <w:sz w:val="20"/>
          <w:szCs w:val="20"/>
        </w:rPr>
      </w:pPr>
    </w:p>
    <w:p w14:paraId="70BAC6EA" w14:textId="77777777" w:rsidR="00566BA9" w:rsidRPr="00A46A66" w:rsidRDefault="006234BF" w:rsidP="000B0361">
      <w:pPr>
        <w:shd w:val="clear" w:color="auto" w:fill="EDEDED"/>
        <w:spacing w:line="360" w:lineRule="auto"/>
        <w:jc w:val="center"/>
        <w:rPr>
          <w:rFonts w:ascii="Lato" w:hAnsi="Lato" w:cs="Tahoma"/>
          <w:b/>
          <w:sz w:val="20"/>
          <w:szCs w:val="20"/>
        </w:rPr>
      </w:pPr>
      <w:r w:rsidRPr="00A46A66">
        <w:rPr>
          <w:rFonts w:ascii="Lato" w:hAnsi="Lato" w:cs="Tahoma"/>
          <w:b/>
          <w:sz w:val="20"/>
          <w:szCs w:val="20"/>
        </w:rPr>
        <w:t>V.</w:t>
      </w:r>
      <w:r w:rsidR="00C65499" w:rsidRPr="00A46A66">
        <w:rPr>
          <w:rFonts w:ascii="Lato" w:hAnsi="Lato" w:cs="Tahoma"/>
          <w:b/>
          <w:sz w:val="20"/>
          <w:szCs w:val="20"/>
        </w:rPr>
        <w:tab/>
      </w:r>
      <w:r w:rsidRPr="00A46A66">
        <w:rPr>
          <w:rFonts w:ascii="Lato" w:hAnsi="Lato" w:cs="Tahoma"/>
          <w:b/>
          <w:sz w:val="20"/>
          <w:szCs w:val="20"/>
        </w:rPr>
        <w:t>INFORMACJE STANOWIĄCE TAJEMNICĘ PRZEDSIĘBIORSTWA W</w:t>
      </w:r>
      <w:r w:rsidR="001903E4" w:rsidRPr="00A46A66">
        <w:rPr>
          <w:rFonts w:ascii="Lato" w:hAnsi="Lato" w:cs="Tahoma"/>
          <w:b/>
          <w:sz w:val="20"/>
          <w:szCs w:val="20"/>
        </w:rPr>
        <w:t> </w:t>
      </w:r>
      <w:r w:rsidRPr="00A46A66">
        <w:rPr>
          <w:rFonts w:ascii="Lato" w:hAnsi="Lato" w:cs="Tahoma"/>
          <w:b/>
          <w:sz w:val="20"/>
          <w:szCs w:val="20"/>
        </w:rPr>
        <w:t>ROZUMIENIU PRZEPISÓW O ZWALCZANIU NIEUCZCIWEJ KONKURENCJI</w:t>
      </w:r>
    </w:p>
    <w:p w14:paraId="486DF578" w14:textId="77777777" w:rsidR="006234BF" w:rsidRPr="00A46A66" w:rsidRDefault="006234BF" w:rsidP="00ED65B9">
      <w:pPr>
        <w:spacing w:line="276" w:lineRule="auto"/>
        <w:ind w:right="-1"/>
        <w:jc w:val="right"/>
        <w:rPr>
          <w:rFonts w:ascii="Lato" w:hAnsi="Lato" w:cs="Tahoma"/>
          <w:sz w:val="20"/>
          <w:szCs w:val="20"/>
        </w:rPr>
      </w:pPr>
    </w:p>
    <w:p w14:paraId="3D6EDD2D" w14:textId="77777777" w:rsidR="00566BA9" w:rsidRPr="00A46A66" w:rsidRDefault="006234BF" w:rsidP="00ED65B9">
      <w:pPr>
        <w:spacing w:line="276" w:lineRule="auto"/>
        <w:ind w:right="-1"/>
        <w:jc w:val="center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b/>
          <w:bCs/>
          <w:sz w:val="20"/>
          <w:szCs w:val="20"/>
        </w:rPr>
        <w:t>TAK</w:t>
      </w:r>
      <w:r w:rsidRPr="00A46A66">
        <w:rPr>
          <w:rFonts w:ascii="Lato" w:hAnsi="Lato" w:cs="Tahoma"/>
          <w:sz w:val="20"/>
          <w:szCs w:val="20"/>
        </w:rPr>
        <w:t>/</w:t>
      </w:r>
      <w:r w:rsidRPr="00A46A66">
        <w:rPr>
          <w:rFonts w:ascii="Lato" w:hAnsi="Lato" w:cs="Tahoma"/>
          <w:b/>
          <w:bCs/>
          <w:sz w:val="20"/>
          <w:szCs w:val="20"/>
        </w:rPr>
        <w:t>NIE</w:t>
      </w:r>
      <w:r w:rsidRPr="00A46A66">
        <w:rPr>
          <w:rFonts w:ascii="Lato" w:hAnsi="Lato" w:cs="Tahoma"/>
          <w:sz w:val="20"/>
          <w:szCs w:val="20"/>
        </w:rPr>
        <w:t xml:space="preserve"> *</w:t>
      </w:r>
    </w:p>
    <w:p w14:paraId="6127E65B" w14:textId="77777777" w:rsidR="006234BF" w:rsidRPr="00A46A66" w:rsidRDefault="006234BF" w:rsidP="00ED65B9">
      <w:pPr>
        <w:spacing w:line="276" w:lineRule="auto"/>
        <w:ind w:right="-1"/>
        <w:jc w:val="right"/>
        <w:rPr>
          <w:rFonts w:ascii="Lato" w:hAnsi="Lato" w:cs="Tahoma"/>
          <w:i/>
          <w:iCs/>
          <w:sz w:val="20"/>
          <w:szCs w:val="20"/>
        </w:rPr>
      </w:pPr>
      <w:r w:rsidRPr="00A46A66">
        <w:rPr>
          <w:rFonts w:ascii="Lato" w:hAnsi="Lato" w:cs="Tahoma"/>
          <w:i/>
          <w:iCs/>
          <w:sz w:val="20"/>
          <w:szCs w:val="20"/>
        </w:rPr>
        <w:t>*niepotrzebne skreślić</w:t>
      </w:r>
    </w:p>
    <w:p w14:paraId="52BD172F" w14:textId="77777777" w:rsidR="006234BF" w:rsidRPr="00A46A66" w:rsidRDefault="006234BF" w:rsidP="00ED65B9">
      <w:pPr>
        <w:spacing w:line="276" w:lineRule="auto"/>
        <w:ind w:right="-1"/>
        <w:jc w:val="center"/>
        <w:rPr>
          <w:rFonts w:ascii="Lato" w:hAnsi="Lato" w:cs="Tahoma"/>
          <w:b/>
          <w:sz w:val="20"/>
          <w:szCs w:val="20"/>
        </w:rPr>
      </w:pPr>
      <w:r w:rsidRPr="00A46A66">
        <w:rPr>
          <w:rFonts w:ascii="Lato" w:hAnsi="Lato" w:cs="Tahoma"/>
          <w:b/>
          <w:sz w:val="20"/>
          <w:szCs w:val="20"/>
        </w:rPr>
        <w:t xml:space="preserve">Określenie stron oferty, na której znajduje się tajemnica przedsiębiorstwa: </w:t>
      </w:r>
    </w:p>
    <w:p w14:paraId="3B2F5605" w14:textId="77777777" w:rsidR="006234BF" w:rsidRPr="00A46A66" w:rsidRDefault="00076F0B" w:rsidP="00ED65B9">
      <w:pPr>
        <w:pStyle w:val="Bezodstpw1"/>
        <w:spacing w:line="276" w:lineRule="auto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>__________________________________________________________________________________________</w:t>
      </w:r>
      <w:r w:rsidR="006234BF" w:rsidRPr="00A46A66">
        <w:rPr>
          <w:rFonts w:ascii="Lato" w:hAnsi="Lato" w:cs="Tahoma"/>
          <w:sz w:val="20"/>
          <w:szCs w:val="20"/>
        </w:rPr>
        <w:t xml:space="preserve"> </w:t>
      </w:r>
    </w:p>
    <w:p w14:paraId="2203BF88" w14:textId="77777777" w:rsidR="006234BF" w:rsidRPr="00A46A66" w:rsidRDefault="006234BF" w:rsidP="00ED65B9">
      <w:pPr>
        <w:pStyle w:val="Bezodstpw1"/>
        <w:spacing w:line="276" w:lineRule="auto"/>
        <w:rPr>
          <w:rFonts w:ascii="Lato" w:hAnsi="Lato" w:cs="Tahoma"/>
          <w:sz w:val="20"/>
          <w:szCs w:val="20"/>
        </w:rPr>
      </w:pPr>
    </w:p>
    <w:p w14:paraId="04D7835A" w14:textId="37F5870D" w:rsidR="006234BF" w:rsidRPr="00A46A66" w:rsidRDefault="006234BF" w:rsidP="00ED65B9">
      <w:pPr>
        <w:spacing w:line="276" w:lineRule="auto"/>
        <w:ind w:right="-1"/>
        <w:jc w:val="center"/>
        <w:rPr>
          <w:rFonts w:ascii="Lato" w:hAnsi="Lato" w:cs="Tahoma"/>
          <w:b/>
          <w:sz w:val="20"/>
          <w:szCs w:val="20"/>
        </w:rPr>
      </w:pPr>
      <w:r w:rsidRPr="00A46A66">
        <w:rPr>
          <w:rFonts w:ascii="Lato" w:hAnsi="Lato" w:cs="Tahoma"/>
          <w:b/>
          <w:sz w:val="20"/>
          <w:szCs w:val="20"/>
        </w:rPr>
        <w:t>Wskazanie sposobu zabezpieczenia (np. złożenie w o</w:t>
      </w:r>
      <w:r w:rsidR="000D4BC4" w:rsidRPr="00A46A66">
        <w:rPr>
          <w:rFonts w:ascii="Lato" w:hAnsi="Lato" w:cs="Tahoma"/>
          <w:b/>
          <w:sz w:val="20"/>
          <w:szCs w:val="20"/>
        </w:rPr>
        <w:t>drębnym pliku)</w:t>
      </w:r>
      <w:r w:rsidRPr="00A46A66">
        <w:rPr>
          <w:rFonts w:ascii="Lato" w:hAnsi="Lato" w:cs="Tahoma"/>
          <w:b/>
          <w:sz w:val="20"/>
          <w:szCs w:val="20"/>
        </w:rPr>
        <w:t>:</w:t>
      </w:r>
    </w:p>
    <w:p w14:paraId="5AD6B6FC" w14:textId="77777777" w:rsidR="006234BF" w:rsidRPr="00A46A66" w:rsidRDefault="00076F0B" w:rsidP="00ED65B9">
      <w:pPr>
        <w:pStyle w:val="Bezodstpw1"/>
        <w:spacing w:line="276" w:lineRule="auto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 xml:space="preserve">__________________________________________________________________________________________ </w:t>
      </w:r>
    </w:p>
    <w:p w14:paraId="7A36D096" w14:textId="77777777" w:rsidR="006234BF" w:rsidRPr="00A46A66" w:rsidRDefault="006234BF" w:rsidP="00ED65B9">
      <w:pPr>
        <w:spacing w:line="276" w:lineRule="auto"/>
        <w:ind w:right="-1"/>
        <w:jc w:val="center"/>
        <w:rPr>
          <w:rFonts w:ascii="Lato" w:hAnsi="Lato" w:cs="Tahoma"/>
          <w:b/>
          <w:sz w:val="20"/>
          <w:szCs w:val="20"/>
        </w:rPr>
      </w:pPr>
      <w:r w:rsidRPr="00A46A66">
        <w:rPr>
          <w:rFonts w:ascii="Lato" w:hAnsi="Lato" w:cs="Tahoma"/>
          <w:b/>
          <w:sz w:val="20"/>
          <w:szCs w:val="20"/>
        </w:rPr>
        <w:t>i określenie czego dotyczy:</w:t>
      </w:r>
    </w:p>
    <w:p w14:paraId="23ED120A" w14:textId="77777777" w:rsidR="00076F0B" w:rsidRPr="00A46A66" w:rsidRDefault="00076F0B" w:rsidP="00ED65B9">
      <w:pPr>
        <w:pStyle w:val="Bezodstpw1"/>
        <w:spacing w:line="276" w:lineRule="auto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 xml:space="preserve">__________________________________________________________________________________________ </w:t>
      </w:r>
    </w:p>
    <w:p w14:paraId="58D9D3BC" w14:textId="77777777" w:rsidR="006234BF" w:rsidRPr="00A46A66" w:rsidRDefault="006234BF" w:rsidP="00ED65B9">
      <w:pPr>
        <w:pStyle w:val="Bezodstpw1"/>
        <w:spacing w:line="276" w:lineRule="auto"/>
        <w:rPr>
          <w:rFonts w:ascii="Lato" w:hAnsi="Lato" w:cs="Tahoma"/>
          <w:sz w:val="20"/>
          <w:szCs w:val="20"/>
        </w:rPr>
      </w:pPr>
    </w:p>
    <w:p w14:paraId="379CC5CA" w14:textId="77777777" w:rsidR="006234BF" w:rsidRPr="00A46A66" w:rsidRDefault="006234BF" w:rsidP="00ED65B9">
      <w:pPr>
        <w:spacing w:line="276" w:lineRule="auto"/>
        <w:ind w:right="-1"/>
        <w:jc w:val="center"/>
        <w:rPr>
          <w:rFonts w:ascii="Lato" w:hAnsi="Lato" w:cs="Tahoma"/>
          <w:b/>
          <w:sz w:val="20"/>
          <w:szCs w:val="20"/>
        </w:rPr>
      </w:pPr>
      <w:r w:rsidRPr="00A46A66">
        <w:rPr>
          <w:rFonts w:ascii="Lato" w:hAnsi="Lato" w:cs="Tahoma"/>
          <w:b/>
          <w:sz w:val="20"/>
          <w:szCs w:val="20"/>
        </w:rPr>
        <w:t>Wykazanie, iż zastrzeżone informacje stanowią tajemnicę przedsiębiorstwa:</w:t>
      </w:r>
    </w:p>
    <w:p w14:paraId="145C9ED7" w14:textId="77777777" w:rsidR="00076F0B" w:rsidRPr="00A46A66" w:rsidRDefault="00076F0B" w:rsidP="00ED65B9">
      <w:pPr>
        <w:pStyle w:val="Bezodstpw1"/>
        <w:spacing w:line="276" w:lineRule="auto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 xml:space="preserve">__________________________________________________________________________________________ </w:t>
      </w:r>
    </w:p>
    <w:p w14:paraId="40466A62" w14:textId="41FC5FD6" w:rsidR="003F0687" w:rsidRPr="00A46A66" w:rsidRDefault="006234BF" w:rsidP="00ED65B9">
      <w:pPr>
        <w:spacing w:line="276" w:lineRule="auto"/>
        <w:ind w:right="-1"/>
        <w:jc w:val="center"/>
        <w:rPr>
          <w:rFonts w:ascii="Lato" w:hAnsi="Lato" w:cs="Tahoma"/>
          <w:i/>
          <w:sz w:val="20"/>
          <w:szCs w:val="20"/>
        </w:rPr>
      </w:pPr>
      <w:r w:rsidRPr="00A46A66">
        <w:rPr>
          <w:rFonts w:ascii="Lato" w:hAnsi="Lato" w:cs="Tahoma"/>
          <w:i/>
          <w:sz w:val="20"/>
          <w:szCs w:val="20"/>
        </w:rPr>
        <w:t xml:space="preserve">(należy podać pisemne uzasadnienie </w:t>
      </w:r>
      <w:r w:rsidR="00EA0B60" w:rsidRPr="00A46A66">
        <w:rPr>
          <w:rFonts w:ascii="Lato" w:hAnsi="Lato" w:cs="Tahoma"/>
          <w:i/>
          <w:sz w:val="20"/>
          <w:szCs w:val="20"/>
        </w:rPr>
        <w:t>odnośnie do</w:t>
      </w:r>
      <w:r w:rsidRPr="00A46A66">
        <w:rPr>
          <w:rFonts w:ascii="Lato" w:hAnsi="Lato" w:cs="Tahoma"/>
          <w:i/>
          <w:sz w:val="20"/>
          <w:szCs w:val="20"/>
        </w:rPr>
        <w:t xml:space="preserve"> charakteru zastrzeżonych informacji)</w:t>
      </w:r>
    </w:p>
    <w:p w14:paraId="686C07FE" w14:textId="77777777" w:rsidR="003C6E30" w:rsidRPr="00A46A66" w:rsidRDefault="003C6E30" w:rsidP="000B0361">
      <w:pPr>
        <w:spacing w:line="360" w:lineRule="auto"/>
        <w:ind w:right="-1"/>
        <w:jc w:val="center"/>
        <w:rPr>
          <w:rFonts w:ascii="Lato" w:hAnsi="Lato" w:cs="Tahoma"/>
          <w:i/>
          <w:sz w:val="20"/>
          <w:szCs w:val="20"/>
        </w:rPr>
      </w:pPr>
    </w:p>
    <w:p w14:paraId="137B85AD" w14:textId="77777777" w:rsidR="004F03D0" w:rsidRPr="00A46A66" w:rsidRDefault="004F03D0" w:rsidP="000B0361">
      <w:pPr>
        <w:shd w:val="clear" w:color="auto" w:fill="E6E6E6"/>
        <w:spacing w:line="360" w:lineRule="auto"/>
        <w:ind w:right="-1"/>
        <w:jc w:val="center"/>
        <w:rPr>
          <w:rFonts w:ascii="Lato" w:hAnsi="Lato" w:cs="Tahoma"/>
          <w:b/>
          <w:sz w:val="20"/>
          <w:szCs w:val="20"/>
        </w:rPr>
      </w:pPr>
      <w:r w:rsidRPr="00A46A66">
        <w:rPr>
          <w:rFonts w:ascii="Lato" w:hAnsi="Lato" w:cs="Tahoma"/>
          <w:b/>
          <w:smallCaps/>
          <w:sz w:val="20"/>
          <w:szCs w:val="20"/>
        </w:rPr>
        <w:t>VI.</w:t>
      </w:r>
      <w:r w:rsidR="003400A5" w:rsidRPr="00A46A66">
        <w:rPr>
          <w:rFonts w:ascii="Lato" w:hAnsi="Lato" w:cs="Tahoma"/>
          <w:b/>
          <w:smallCaps/>
          <w:sz w:val="20"/>
          <w:szCs w:val="20"/>
        </w:rPr>
        <w:tab/>
      </w:r>
      <w:r w:rsidRPr="00A46A66">
        <w:rPr>
          <w:rFonts w:ascii="Lato" w:hAnsi="Lato" w:cs="Tahoma"/>
          <w:b/>
          <w:smallCaps/>
          <w:sz w:val="20"/>
          <w:szCs w:val="20"/>
        </w:rPr>
        <w:t>INFORMACJE DOTYCZĄCE PODWYKONAWCÓW</w:t>
      </w:r>
    </w:p>
    <w:p w14:paraId="04C3EEA1" w14:textId="77777777" w:rsidR="001A03A7" w:rsidRPr="00A46A66" w:rsidRDefault="001A03A7" w:rsidP="000B0361">
      <w:pPr>
        <w:pStyle w:val="Tekstpodstawowy"/>
        <w:widowControl/>
        <w:numPr>
          <w:ilvl w:val="1"/>
          <w:numId w:val="9"/>
        </w:numPr>
        <w:tabs>
          <w:tab w:val="left" w:pos="284"/>
          <w:tab w:val="left" w:pos="567"/>
        </w:tabs>
        <w:suppressAutoHyphens w:val="0"/>
        <w:spacing w:before="120" w:after="20" w:line="360" w:lineRule="auto"/>
        <w:ind w:left="284" w:right="0" w:hanging="284"/>
        <w:rPr>
          <w:rFonts w:ascii="Lato" w:hAnsi="Lato" w:cs="Tahoma"/>
          <w:b/>
        </w:rPr>
      </w:pPr>
      <w:r w:rsidRPr="00A46A66">
        <w:rPr>
          <w:rFonts w:ascii="Lato" w:hAnsi="Lato" w:cs="Tahoma"/>
          <w:b/>
        </w:rPr>
        <w:t>Czy Wykonawca zamierza zlecić Podwykonawstwo jakiejkolwiek części zamówienia?</w:t>
      </w:r>
    </w:p>
    <w:p w14:paraId="6BA6537A" w14:textId="77777777" w:rsidR="009747D8" w:rsidRPr="00A46A66" w:rsidRDefault="001A03A7" w:rsidP="009747D8">
      <w:pPr>
        <w:pStyle w:val="Bezodstpw"/>
        <w:numPr>
          <w:ilvl w:val="0"/>
          <w:numId w:val="35"/>
        </w:numPr>
        <w:spacing w:line="360" w:lineRule="auto"/>
        <w:ind w:left="567" w:hanging="283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  <w:vertAlign w:val="superscript"/>
        </w:rPr>
        <w:lastRenderedPageBreak/>
        <w:t xml:space="preserve">*) </w:t>
      </w:r>
      <w:r w:rsidRPr="00A46A66">
        <w:rPr>
          <w:rFonts w:ascii="Lato" w:hAnsi="Lato" w:cs="Tahoma"/>
          <w:b/>
          <w:sz w:val="20"/>
          <w:szCs w:val="20"/>
        </w:rPr>
        <w:t>NIE</w:t>
      </w:r>
      <w:r w:rsidRPr="00A46A66">
        <w:rPr>
          <w:rFonts w:ascii="Lato" w:hAnsi="Lato" w:cs="Tahoma"/>
          <w:sz w:val="20"/>
          <w:szCs w:val="20"/>
        </w:rPr>
        <w:t>,</w:t>
      </w:r>
    </w:p>
    <w:p w14:paraId="66DD69FA" w14:textId="77777777" w:rsidR="001A03A7" w:rsidRPr="00A46A66" w:rsidRDefault="001A03A7" w:rsidP="009747D8">
      <w:pPr>
        <w:pStyle w:val="Bezodstpw"/>
        <w:numPr>
          <w:ilvl w:val="0"/>
          <w:numId w:val="35"/>
        </w:numPr>
        <w:spacing w:line="360" w:lineRule="auto"/>
        <w:ind w:left="567" w:hanging="283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  <w:vertAlign w:val="superscript"/>
        </w:rPr>
        <w:t>*)</w:t>
      </w:r>
      <w:r w:rsidRPr="00A46A66">
        <w:rPr>
          <w:rFonts w:ascii="Lato" w:hAnsi="Lato" w:cs="Tahoma"/>
          <w:sz w:val="20"/>
          <w:szCs w:val="20"/>
        </w:rPr>
        <w:t xml:space="preserve"> </w:t>
      </w:r>
      <w:r w:rsidRPr="00A46A66">
        <w:rPr>
          <w:rFonts w:ascii="Lato" w:hAnsi="Lato" w:cs="Tahoma"/>
          <w:b/>
          <w:sz w:val="20"/>
          <w:szCs w:val="20"/>
        </w:rPr>
        <w:t>TAK</w:t>
      </w:r>
      <w:r w:rsidRPr="00A46A66">
        <w:rPr>
          <w:rFonts w:ascii="Lato" w:hAnsi="Lato" w:cs="Tahoma"/>
          <w:sz w:val="20"/>
          <w:szCs w:val="20"/>
        </w:rPr>
        <w:t xml:space="preserve">, </w:t>
      </w:r>
    </w:p>
    <w:p w14:paraId="573782FF" w14:textId="77777777" w:rsidR="001A03A7" w:rsidRPr="00A46A66" w:rsidRDefault="001A03A7" w:rsidP="009747D8">
      <w:pPr>
        <w:pStyle w:val="Akapitzlist"/>
        <w:ind w:left="284"/>
        <w:rPr>
          <w:rFonts w:ascii="Lato" w:hAnsi="Lato" w:cs="Tahoma"/>
          <w:sz w:val="20"/>
        </w:rPr>
      </w:pPr>
      <w:r w:rsidRPr="00A46A66">
        <w:rPr>
          <w:rFonts w:ascii="Lato" w:hAnsi="Lato" w:cs="Tahoma"/>
          <w:i/>
          <w:sz w:val="20"/>
        </w:rPr>
        <w:t>*) – należy zaznaczyć właściwy kwadrat</w:t>
      </w:r>
    </w:p>
    <w:p w14:paraId="07A94F0D" w14:textId="77777777" w:rsidR="001A03A7" w:rsidRPr="00A46A66" w:rsidRDefault="001A03A7" w:rsidP="000B0361">
      <w:pPr>
        <w:pStyle w:val="Bezodstpw"/>
        <w:spacing w:line="360" w:lineRule="auto"/>
        <w:rPr>
          <w:rFonts w:ascii="Lato" w:hAnsi="Lato" w:cs="Tahoma"/>
          <w:sz w:val="20"/>
          <w:szCs w:val="20"/>
          <w:u w:val="single"/>
        </w:rPr>
      </w:pPr>
    </w:p>
    <w:p w14:paraId="054A541B" w14:textId="77777777" w:rsidR="001A03A7" w:rsidRPr="00A46A66" w:rsidRDefault="001A03A7" w:rsidP="000B0361">
      <w:pPr>
        <w:pStyle w:val="Bezodstpw"/>
        <w:spacing w:line="360" w:lineRule="auto"/>
        <w:rPr>
          <w:rFonts w:ascii="Lato" w:hAnsi="Lato" w:cs="Tahoma"/>
          <w:sz w:val="20"/>
          <w:szCs w:val="20"/>
          <w:u w:val="single"/>
        </w:rPr>
      </w:pPr>
      <w:r w:rsidRPr="00A46A66">
        <w:rPr>
          <w:rFonts w:ascii="Lato" w:hAnsi="Lato" w:cs="Tahoma"/>
          <w:sz w:val="20"/>
          <w:szCs w:val="20"/>
          <w:u w:val="single"/>
        </w:rPr>
        <w:t xml:space="preserve">Jeżeli </w:t>
      </w:r>
      <w:r w:rsidRPr="00A46A66">
        <w:rPr>
          <w:rFonts w:ascii="Lato" w:hAnsi="Lato" w:cs="Tahoma"/>
          <w:b/>
          <w:sz w:val="20"/>
          <w:szCs w:val="20"/>
          <w:u w:val="single"/>
        </w:rPr>
        <w:t>TAK</w:t>
      </w:r>
      <w:r w:rsidRPr="00A46A66">
        <w:rPr>
          <w:rFonts w:ascii="Lato" w:hAnsi="Lato" w:cs="Tahoma"/>
          <w:sz w:val="20"/>
          <w:szCs w:val="20"/>
          <w:u w:val="single"/>
        </w:rPr>
        <w:t>:</w:t>
      </w:r>
    </w:p>
    <w:p w14:paraId="0F8953FF" w14:textId="77777777" w:rsidR="001A03A7" w:rsidRPr="00A46A66" w:rsidRDefault="001A03A7" w:rsidP="009747D8">
      <w:pPr>
        <w:pStyle w:val="Bezodstpw"/>
        <w:numPr>
          <w:ilvl w:val="0"/>
          <w:numId w:val="10"/>
        </w:numPr>
        <w:spacing w:line="360" w:lineRule="auto"/>
        <w:ind w:left="284" w:hanging="283"/>
        <w:rPr>
          <w:rFonts w:ascii="Lato" w:hAnsi="Lato" w:cs="Tahoma"/>
          <w:i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>Proszę wskazać części zamówienia, których wykonanie Wykonawca zamierza powierzyć Podwykonawcom:</w:t>
      </w:r>
    </w:p>
    <w:p w14:paraId="22681C5B" w14:textId="77777777" w:rsidR="001A03A7" w:rsidRPr="00A46A66" w:rsidRDefault="001A03A7" w:rsidP="009747D8">
      <w:pPr>
        <w:pStyle w:val="Tekstpodstawowy"/>
        <w:numPr>
          <w:ilvl w:val="12"/>
          <w:numId w:val="0"/>
        </w:numPr>
        <w:spacing w:line="360" w:lineRule="auto"/>
        <w:ind w:left="284"/>
        <w:rPr>
          <w:rFonts w:ascii="Lato" w:hAnsi="Lato" w:cs="Tahoma"/>
          <w:b/>
          <w:kern w:val="144"/>
        </w:rPr>
      </w:pPr>
      <w:r w:rsidRPr="00A46A66">
        <w:rPr>
          <w:rFonts w:ascii="Lato" w:hAnsi="Lato" w:cs="Tahoma"/>
          <w:b/>
          <w:kern w:val="144"/>
        </w:rPr>
        <w:t>________________________________________________________</w:t>
      </w:r>
      <w:r w:rsidR="003F0687" w:rsidRPr="00A46A66">
        <w:rPr>
          <w:rFonts w:ascii="Lato" w:hAnsi="Lato" w:cs="Tahoma"/>
          <w:b/>
          <w:kern w:val="144"/>
        </w:rPr>
        <w:t>__________________</w:t>
      </w:r>
    </w:p>
    <w:p w14:paraId="0F1483D0" w14:textId="77777777" w:rsidR="009747D8" w:rsidRPr="00A46A66" w:rsidRDefault="001A03A7" w:rsidP="009747D8">
      <w:pPr>
        <w:pStyle w:val="Tekstpodstawowy"/>
        <w:widowControl/>
        <w:numPr>
          <w:ilvl w:val="0"/>
          <w:numId w:val="10"/>
        </w:numPr>
        <w:suppressAutoHyphens w:val="0"/>
        <w:spacing w:before="120" w:after="20" w:line="360" w:lineRule="auto"/>
        <w:ind w:left="284" w:right="0" w:hanging="284"/>
        <w:jc w:val="both"/>
        <w:rPr>
          <w:rFonts w:ascii="Lato" w:hAnsi="Lato" w:cs="Tahoma"/>
          <w:b/>
          <w:iCs/>
          <w:color w:val="000000"/>
        </w:rPr>
      </w:pPr>
      <w:r w:rsidRPr="00A46A66">
        <w:rPr>
          <w:rFonts w:ascii="Lato" w:hAnsi="Lato" w:cs="Tahoma"/>
        </w:rPr>
        <w:t xml:space="preserve">Proszę podać firmy Podwykonawców wraz z częścią zamówienia jaką zamierza im powierzyć Wykonawca </w:t>
      </w:r>
      <w:r w:rsidRPr="00A46A66">
        <w:rPr>
          <w:rFonts w:ascii="Lato" w:hAnsi="Lato" w:cs="Tahoma"/>
          <w:b/>
          <w:iCs/>
          <w:color w:val="000000"/>
        </w:rPr>
        <w:t>[</w:t>
      </w:r>
      <w:r w:rsidRPr="00A46A66">
        <w:rPr>
          <w:rFonts w:ascii="Lato" w:hAnsi="Lato" w:cs="Tahoma"/>
          <w:b/>
          <w:iCs/>
          <w:color w:val="000000"/>
          <w:kern w:val="144"/>
        </w:rPr>
        <w:t xml:space="preserve">pełna nazwa/firma i adres, </w:t>
      </w:r>
      <w:r w:rsidRPr="00A46A66">
        <w:rPr>
          <w:rFonts w:ascii="Lato" w:hAnsi="Lato" w:cs="Tahoma"/>
          <w:b/>
          <w:iCs/>
          <w:color w:val="000000"/>
        </w:rPr>
        <w:t>NIP/PESEL, KRS/CEiDG</w:t>
      </w:r>
      <w:r w:rsidRPr="00A46A66">
        <w:rPr>
          <w:rFonts w:ascii="Lato" w:hAnsi="Lato" w:cs="Tahoma"/>
          <w:b/>
          <w:iCs/>
          <w:color w:val="000000"/>
          <w:kern w:val="144"/>
        </w:rPr>
        <w:t xml:space="preserve"> oraz część zamówienia]</w:t>
      </w:r>
    </w:p>
    <w:p w14:paraId="2111713F" w14:textId="77777777" w:rsidR="009747D8" w:rsidRPr="00A46A66" w:rsidRDefault="001A03A7" w:rsidP="00C36CB7">
      <w:pPr>
        <w:pStyle w:val="Tekstpodstawowy"/>
        <w:widowControl/>
        <w:suppressAutoHyphens w:val="0"/>
        <w:spacing w:before="120" w:after="20" w:line="360" w:lineRule="auto"/>
        <w:ind w:left="284" w:right="0"/>
        <w:jc w:val="both"/>
        <w:rPr>
          <w:rFonts w:ascii="Lato" w:hAnsi="Lato" w:cs="Tahoma"/>
          <w:b/>
          <w:iCs/>
          <w:color w:val="000000"/>
        </w:rPr>
      </w:pPr>
      <w:r w:rsidRPr="00A46A66">
        <w:rPr>
          <w:rFonts w:ascii="Lato" w:hAnsi="Lato" w:cs="Tahoma"/>
          <w:kern w:val="144"/>
        </w:rPr>
        <w:t>a)</w:t>
      </w:r>
      <w:r w:rsidR="006C714B" w:rsidRPr="00A46A66">
        <w:rPr>
          <w:rFonts w:ascii="Lato" w:hAnsi="Lato" w:cs="Tahoma"/>
          <w:kern w:val="144"/>
        </w:rPr>
        <w:t xml:space="preserve"> </w:t>
      </w:r>
      <w:r w:rsidRPr="00A46A66">
        <w:rPr>
          <w:rFonts w:ascii="Lato" w:hAnsi="Lato" w:cs="Tahoma"/>
          <w:b/>
          <w:kern w:val="144"/>
        </w:rPr>
        <w:t>_______________________________________ - _______________________________</w:t>
      </w:r>
    </w:p>
    <w:p w14:paraId="35323795" w14:textId="77777777" w:rsidR="009747D8" w:rsidRPr="00A46A66" w:rsidRDefault="001A03A7" w:rsidP="009747D8">
      <w:pPr>
        <w:pStyle w:val="Tekstpodstawowy"/>
        <w:widowControl/>
        <w:suppressAutoHyphens w:val="0"/>
        <w:spacing w:before="120" w:after="20" w:line="360" w:lineRule="auto"/>
        <w:ind w:right="0"/>
        <w:jc w:val="center"/>
        <w:rPr>
          <w:rFonts w:ascii="Lato" w:hAnsi="Lato" w:cs="Tahoma"/>
          <w:b/>
          <w:iCs/>
          <w:color w:val="000000"/>
        </w:rPr>
      </w:pPr>
      <w:r w:rsidRPr="00A46A66">
        <w:rPr>
          <w:rFonts w:ascii="Lato" w:hAnsi="Lato" w:cs="Tahoma"/>
          <w:b/>
          <w:i/>
        </w:rPr>
        <w:t>[</w:t>
      </w:r>
      <w:r w:rsidRPr="00A46A66">
        <w:rPr>
          <w:rFonts w:ascii="Lato" w:hAnsi="Lato" w:cs="Tahoma"/>
          <w:b/>
          <w:i/>
          <w:kern w:val="144"/>
        </w:rPr>
        <w:t xml:space="preserve">pełna nazwa/firma i adres, </w:t>
      </w:r>
      <w:r w:rsidRPr="00A46A66">
        <w:rPr>
          <w:rFonts w:ascii="Lato" w:hAnsi="Lato" w:cs="Tahoma"/>
          <w:b/>
          <w:i/>
        </w:rPr>
        <w:t>NIP/PESEL, KRS/CEiDG</w:t>
      </w:r>
      <w:r w:rsidRPr="00A46A66">
        <w:rPr>
          <w:rFonts w:ascii="Lato" w:hAnsi="Lato" w:cs="Tahoma"/>
          <w:b/>
          <w:i/>
          <w:kern w:val="144"/>
        </w:rPr>
        <w:t>]</w:t>
      </w:r>
    </w:p>
    <w:p w14:paraId="628B23B9" w14:textId="77777777" w:rsidR="009747D8" w:rsidRPr="00A46A66" w:rsidRDefault="001A03A7" w:rsidP="00C36CB7">
      <w:pPr>
        <w:pStyle w:val="Tekstpodstawowy"/>
        <w:widowControl/>
        <w:suppressAutoHyphens w:val="0"/>
        <w:spacing w:before="120" w:after="20" w:line="360" w:lineRule="auto"/>
        <w:ind w:left="284" w:right="0"/>
        <w:jc w:val="both"/>
        <w:rPr>
          <w:rFonts w:ascii="Lato" w:hAnsi="Lato" w:cs="Tahoma"/>
          <w:b/>
          <w:iCs/>
          <w:color w:val="000000"/>
        </w:rPr>
      </w:pPr>
      <w:r w:rsidRPr="00A46A66">
        <w:rPr>
          <w:rFonts w:ascii="Lato" w:hAnsi="Lato" w:cs="Tahoma"/>
          <w:kern w:val="144"/>
        </w:rPr>
        <w:t>b)</w:t>
      </w:r>
      <w:r w:rsidRPr="00A46A66">
        <w:rPr>
          <w:rFonts w:ascii="Lato" w:hAnsi="Lato" w:cs="Tahoma"/>
          <w:b/>
          <w:kern w:val="144"/>
        </w:rPr>
        <w:t xml:space="preserve"> ______________________________________</w:t>
      </w:r>
      <w:r w:rsidR="006C714B" w:rsidRPr="00A46A66">
        <w:rPr>
          <w:rFonts w:ascii="Lato" w:hAnsi="Lato" w:cs="Tahoma"/>
          <w:b/>
          <w:kern w:val="144"/>
        </w:rPr>
        <w:t>_</w:t>
      </w:r>
      <w:r w:rsidRPr="00A46A66">
        <w:rPr>
          <w:rFonts w:ascii="Lato" w:hAnsi="Lato" w:cs="Tahoma"/>
          <w:b/>
          <w:kern w:val="144"/>
        </w:rPr>
        <w:t xml:space="preserve"> - _______________________________</w:t>
      </w:r>
    </w:p>
    <w:p w14:paraId="0EE64CD2" w14:textId="77777777" w:rsidR="00281B51" w:rsidRPr="00A46A66" w:rsidRDefault="001A03A7" w:rsidP="009747D8">
      <w:pPr>
        <w:pStyle w:val="Tekstpodstawowy"/>
        <w:widowControl/>
        <w:suppressAutoHyphens w:val="0"/>
        <w:spacing w:before="120" w:after="20" w:line="360" w:lineRule="auto"/>
        <w:ind w:right="0"/>
        <w:jc w:val="center"/>
        <w:rPr>
          <w:rFonts w:ascii="Lato" w:hAnsi="Lato" w:cs="Tahoma"/>
          <w:b/>
          <w:iCs/>
          <w:color w:val="000000"/>
        </w:rPr>
      </w:pPr>
      <w:r w:rsidRPr="00A46A66">
        <w:rPr>
          <w:rFonts w:ascii="Lato" w:hAnsi="Lato" w:cs="Tahoma"/>
          <w:b/>
          <w:i/>
        </w:rPr>
        <w:t>[</w:t>
      </w:r>
      <w:r w:rsidRPr="00A46A66">
        <w:rPr>
          <w:rFonts w:ascii="Lato" w:hAnsi="Lato" w:cs="Tahoma"/>
          <w:b/>
          <w:i/>
          <w:kern w:val="144"/>
        </w:rPr>
        <w:t xml:space="preserve">pełna nazwa/firma i adres, </w:t>
      </w:r>
      <w:r w:rsidRPr="00A46A66">
        <w:rPr>
          <w:rFonts w:ascii="Lato" w:hAnsi="Lato" w:cs="Tahoma"/>
          <w:b/>
          <w:i/>
        </w:rPr>
        <w:t>NIP/PESEL, KRS/CEiDG</w:t>
      </w:r>
      <w:r w:rsidRPr="00A46A66">
        <w:rPr>
          <w:rFonts w:ascii="Lato" w:hAnsi="Lato" w:cs="Tahoma"/>
          <w:b/>
          <w:i/>
          <w:kern w:val="144"/>
        </w:rPr>
        <w:t>]</w:t>
      </w:r>
    </w:p>
    <w:p w14:paraId="341DDB3F" w14:textId="77777777" w:rsidR="00DD5EC1" w:rsidRPr="00A46A66" w:rsidRDefault="00DD5EC1" w:rsidP="000B0361">
      <w:pPr>
        <w:pStyle w:val="Tekstpodstawowy"/>
        <w:widowControl/>
        <w:numPr>
          <w:ilvl w:val="12"/>
          <w:numId w:val="10"/>
        </w:numPr>
        <w:tabs>
          <w:tab w:val="left" w:pos="284"/>
          <w:tab w:val="left" w:pos="567"/>
        </w:tabs>
        <w:suppressAutoHyphens w:val="0"/>
        <w:spacing w:before="120" w:after="20" w:line="360" w:lineRule="auto"/>
        <w:ind w:left="284" w:right="0"/>
        <w:rPr>
          <w:rFonts w:ascii="Lato" w:hAnsi="Lato" w:cs="Tahoma"/>
          <w:b/>
          <w:kern w:val="144"/>
        </w:rPr>
      </w:pPr>
    </w:p>
    <w:p w14:paraId="7870DA3F" w14:textId="77777777" w:rsidR="00892958" w:rsidRPr="00A46A66" w:rsidRDefault="00892958" w:rsidP="000B0361">
      <w:pPr>
        <w:shd w:val="clear" w:color="auto" w:fill="E6E6E6"/>
        <w:spacing w:line="360" w:lineRule="auto"/>
        <w:ind w:right="-1"/>
        <w:jc w:val="center"/>
        <w:rPr>
          <w:rFonts w:ascii="Lato" w:hAnsi="Lato" w:cs="Tahoma"/>
          <w:b/>
          <w:bCs/>
          <w:sz w:val="20"/>
          <w:szCs w:val="20"/>
        </w:rPr>
      </w:pPr>
      <w:r w:rsidRPr="00A46A66">
        <w:rPr>
          <w:rFonts w:ascii="Lato" w:hAnsi="Lato" w:cs="Tahoma"/>
          <w:b/>
          <w:bCs/>
          <w:smallCaps/>
          <w:sz w:val="20"/>
          <w:szCs w:val="20"/>
        </w:rPr>
        <w:t>VII.</w:t>
      </w:r>
      <w:r w:rsidR="003400A5" w:rsidRPr="00A46A66">
        <w:rPr>
          <w:rFonts w:ascii="Lato" w:hAnsi="Lato" w:cs="Tahoma"/>
          <w:b/>
          <w:bCs/>
          <w:smallCaps/>
          <w:sz w:val="20"/>
          <w:szCs w:val="20"/>
        </w:rPr>
        <w:tab/>
      </w:r>
      <w:r w:rsidRPr="00A46A66">
        <w:rPr>
          <w:rFonts w:ascii="Lato" w:hAnsi="Lato" w:cs="Tahoma"/>
          <w:b/>
          <w:bCs/>
          <w:sz w:val="20"/>
          <w:szCs w:val="20"/>
        </w:rPr>
        <w:t>OSOBY DO KONTAKTÓW Z ZAMAWIAJĄCYM</w:t>
      </w:r>
    </w:p>
    <w:p w14:paraId="1C71A557" w14:textId="77777777" w:rsidR="00892958" w:rsidRPr="00A46A66" w:rsidRDefault="00892958" w:rsidP="000B0361">
      <w:pPr>
        <w:pStyle w:val="Bezodstpw1"/>
        <w:spacing w:line="360" w:lineRule="auto"/>
        <w:ind w:left="284"/>
        <w:jc w:val="left"/>
        <w:rPr>
          <w:rFonts w:ascii="Lato" w:hAnsi="Lato" w:cs="Tahoma"/>
          <w:sz w:val="20"/>
          <w:szCs w:val="20"/>
        </w:rPr>
      </w:pPr>
    </w:p>
    <w:p w14:paraId="4EE0B739" w14:textId="77777777" w:rsidR="007904A6" w:rsidRPr="00A46A66" w:rsidRDefault="00281B51" w:rsidP="000B0361">
      <w:pPr>
        <w:pStyle w:val="Bezodstpw1"/>
        <w:numPr>
          <w:ilvl w:val="3"/>
          <w:numId w:val="8"/>
        </w:numPr>
        <w:tabs>
          <w:tab w:val="clear" w:pos="1800"/>
        </w:tabs>
        <w:spacing w:line="360" w:lineRule="auto"/>
        <w:ind w:left="284" w:hanging="284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>Osoba upoważniona do kontaktów z Zamawiającym:</w:t>
      </w:r>
      <w:r w:rsidR="00C6172A" w:rsidRPr="00A46A66">
        <w:rPr>
          <w:rFonts w:ascii="Lato" w:hAnsi="Lato" w:cs="Tahoma"/>
          <w:sz w:val="20"/>
          <w:szCs w:val="20"/>
        </w:rPr>
        <w:t xml:space="preserve"> </w:t>
      </w:r>
      <w:r w:rsidR="0069513D" w:rsidRPr="00A46A66">
        <w:rPr>
          <w:rFonts w:ascii="Lato" w:hAnsi="Lato" w:cs="Tahoma"/>
          <w:sz w:val="20"/>
          <w:szCs w:val="20"/>
        </w:rPr>
        <w:t>_____________________________________</w:t>
      </w:r>
      <w:r w:rsidRPr="00A46A66">
        <w:rPr>
          <w:rFonts w:ascii="Lato" w:hAnsi="Lato" w:cs="Tahoma"/>
          <w:sz w:val="20"/>
          <w:szCs w:val="20"/>
        </w:rPr>
        <w:t xml:space="preserve"> tel./fax</w:t>
      </w:r>
      <w:r w:rsidR="00C6172A" w:rsidRPr="00A46A66">
        <w:rPr>
          <w:rFonts w:ascii="Lato" w:hAnsi="Lato" w:cs="Tahoma"/>
          <w:sz w:val="20"/>
          <w:szCs w:val="20"/>
        </w:rPr>
        <w:t> </w:t>
      </w:r>
      <w:r w:rsidR="0069513D" w:rsidRPr="00A46A66">
        <w:rPr>
          <w:rFonts w:ascii="Lato" w:hAnsi="Lato" w:cs="Tahoma"/>
          <w:sz w:val="20"/>
          <w:szCs w:val="20"/>
        </w:rPr>
        <w:t>________________________</w:t>
      </w:r>
      <w:r w:rsidRPr="00A46A66">
        <w:rPr>
          <w:rFonts w:ascii="Lato" w:hAnsi="Lato" w:cs="Tahoma"/>
          <w:sz w:val="20"/>
          <w:szCs w:val="20"/>
        </w:rPr>
        <w:t xml:space="preserve">, e-mail: </w:t>
      </w:r>
      <w:r w:rsidR="0069513D" w:rsidRPr="00A46A66">
        <w:rPr>
          <w:rFonts w:ascii="Lato" w:hAnsi="Lato" w:cs="Tahoma"/>
          <w:sz w:val="20"/>
          <w:szCs w:val="20"/>
        </w:rPr>
        <w:t>______________________</w:t>
      </w:r>
      <w:r w:rsidRPr="00A46A66">
        <w:rPr>
          <w:rFonts w:ascii="Lato" w:hAnsi="Lato" w:cs="Tahoma"/>
          <w:sz w:val="20"/>
          <w:szCs w:val="20"/>
        </w:rPr>
        <w:t>.</w:t>
      </w:r>
    </w:p>
    <w:p w14:paraId="1DE1DD87" w14:textId="77777777" w:rsidR="00C6172A" w:rsidRPr="00A46A66" w:rsidRDefault="00C6172A" w:rsidP="000B0361">
      <w:pPr>
        <w:pStyle w:val="Bezodstpw1"/>
        <w:numPr>
          <w:ilvl w:val="3"/>
          <w:numId w:val="8"/>
        </w:numPr>
        <w:tabs>
          <w:tab w:val="clear" w:pos="1800"/>
        </w:tabs>
        <w:spacing w:line="360" w:lineRule="auto"/>
        <w:ind w:left="284" w:hanging="284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 xml:space="preserve">Osoba odpowiedzialna za realizację Umowy ze strony Wykonawcy: </w:t>
      </w:r>
      <w:r w:rsidR="0069513D" w:rsidRPr="00A46A66">
        <w:rPr>
          <w:rFonts w:ascii="Lato" w:hAnsi="Lato" w:cs="Tahoma"/>
          <w:sz w:val="20"/>
          <w:szCs w:val="20"/>
        </w:rPr>
        <w:t xml:space="preserve">________________________________ </w:t>
      </w:r>
      <w:r w:rsidRPr="00A46A66">
        <w:rPr>
          <w:rFonts w:ascii="Lato" w:hAnsi="Lato" w:cs="Tahoma"/>
          <w:sz w:val="20"/>
          <w:szCs w:val="20"/>
        </w:rPr>
        <w:t xml:space="preserve">tel./fax </w:t>
      </w:r>
      <w:r w:rsidR="0069513D" w:rsidRPr="00A46A66">
        <w:rPr>
          <w:rFonts w:ascii="Lato" w:hAnsi="Lato" w:cs="Tahoma"/>
          <w:sz w:val="20"/>
          <w:szCs w:val="20"/>
        </w:rPr>
        <w:t xml:space="preserve">________________________, </w:t>
      </w:r>
      <w:r w:rsidRPr="00A46A66">
        <w:rPr>
          <w:rFonts w:ascii="Lato" w:hAnsi="Lato" w:cs="Tahoma"/>
          <w:sz w:val="20"/>
          <w:szCs w:val="20"/>
        </w:rPr>
        <w:t xml:space="preserve">e-mail: </w:t>
      </w:r>
      <w:r w:rsidR="0069513D" w:rsidRPr="00A46A66">
        <w:rPr>
          <w:rFonts w:ascii="Lato" w:hAnsi="Lato" w:cs="Tahoma"/>
          <w:sz w:val="20"/>
          <w:szCs w:val="20"/>
        </w:rPr>
        <w:t>______________________</w:t>
      </w:r>
    </w:p>
    <w:p w14:paraId="633DDEEF" w14:textId="6EA05D5B" w:rsidR="0086153D" w:rsidRPr="00A46A66" w:rsidRDefault="0086153D" w:rsidP="0086153D">
      <w:pPr>
        <w:shd w:val="clear" w:color="auto" w:fill="E6E6E6"/>
        <w:spacing w:line="360" w:lineRule="auto"/>
        <w:ind w:right="-1"/>
        <w:rPr>
          <w:rFonts w:ascii="Lato" w:hAnsi="Lato" w:cs="Tahoma"/>
          <w:b/>
          <w:bCs/>
          <w:sz w:val="20"/>
          <w:szCs w:val="20"/>
        </w:rPr>
      </w:pPr>
      <w:r w:rsidRPr="00A46A66">
        <w:rPr>
          <w:rFonts w:ascii="Lato" w:hAnsi="Lato" w:cs="Tahoma"/>
          <w:b/>
          <w:bCs/>
          <w:smallCaps/>
          <w:sz w:val="20"/>
          <w:szCs w:val="20"/>
        </w:rPr>
        <w:t xml:space="preserve">                                             VIII.</w:t>
      </w:r>
      <w:r w:rsidRPr="00A46A66">
        <w:rPr>
          <w:rFonts w:ascii="Lato" w:hAnsi="Lato" w:cs="Tahoma"/>
          <w:b/>
          <w:bCs/>
          <w:smallCaps/>
          <w:sz w:val="20"/>
          <w:szCs w:val="20"/>
        </w:rPr>
        <w:tab/>
        <w:t>DANE DO UMOWY</w:t>
      </w:r>
    </w:p>
    <w:p w14:paraId="1A4DF514" w14:textId="7C1E03EF" w:rsidR="0086153D" w:rsidRPr="00A46A66" w:rsidRDefault="0086153D" w:rsidP="0086153D">
      <w:pPr>
        <w:pStyle w:val="Bezodstpw1"/>
        <w:numPr>
          <w:ilvl w:val="4"/>
          <w:numId w:val="8"/>
        </w:numPr>
        <w:tabs>
          <w:tab w:val="clear" w:pos="2160"/>
        </w:tabs>
        <w:spacing w:line="360" w:lineRule="auto"/>
        <w:ind w:left="284" w:hanging="284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 xml:space="preserve">Dane osoby/osób reprezentujący Wykonawcę …………………………………………. </w:t>
      </w:r>
    </w:p>
    <w:p w14:paraId="5DDED8C4" w14:textId="7AFA5912" w:rsidR="0086153D" w:rsidRPr="00A46A66" w:rsidRDefault="00FA3B1A" w:rsidP="0086153D">
      <w:pPr>
        <w:pStyle w:val="Bezodstpw1"/>
        <w:numPr>
          <w:ilvl w:val="4"/>
          <w:numId w:val="8"/>
        </w:numPr>
        <w:tabs>
          <w:tab w:val="clear" w:pos="2160"/>
        </w:tabs>
        <w:spacing w:line="360" w:lineRule="auto"/>
        <w:ind w:left="284" w:hanging="284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color w:val="000000" w:themeColor="text1"/>
          <w:kern w:val="0"/>
          <w:sz w:val="20"/>
          <w:szCs w:val="20"/>
        </w:rPr>
        <w:t>Numer rachunku bankowego Wykonawcy ……………………………………</w:t>
      </w:r>
    </w:p>
    <w:p w14:paraId="4B171ADC" w14:textId="3F79420B" w:rsidR="00FA3B1A" w:rsidRPr="00A46A66" w:rsidRDefault="00FA3B1A" w:rsidP="00FA3B1A">
      <w:pPr>
        <w:pStyle w:val="Akapitzlist"/>
        <w:widowControl w:val="0"/>
        <w:numPr>
          <w:ilvl w:val="3"/>
          <w:numId w:val="8"/>
        </w:numPr>
        <w:autoSpaceDE w:val="0"/>
        <w:autoSpaceDN w:val="0"/>
        <w:spacing w:after="120" w:line="276" w:lineRule="auto"/>
        <w:ind w:left="284" w:right="107" w:hanging="284"/>
        <w:jc w:val="both"/>
        <w:rPr>
          <w:rFonts w:ascii="Lato" w:hAnsi="Lato" w:cs="Tahoma"/>
          <w:color w:val="000000" w:themeColor="text1"/>
          <w:sz w:val="20"/>
        </w:rPr>
      </w:pPr>
      <w:r w:rsidRPr="00A46A66">
        <w:rPr>
          <w:rFonts w:ascii="Lato" w:hAnsi="Lato" w:cs="Tahoma"/>
          <w:color w:val="000000" w:themeColor="text1"/>
          <w:sz w:val="20"/>
        </w:rPr>
        <w:t>Osoba/y upoważnioną do</w:t>
      </w:r>
      <w:r w:rsidRPr="00A46A66">
        <w:rPr>
          <w:rFonts w:ascii="Lato" w:hAnsi="Lato" w:cs="Tahoma"/>
          <w:color w:val="000000" w:themeColor="text1"/>
          <w:spacing w:val="-8"/>
          <w:sz w:val="20"/>
        </w:rPr>
        <w:t xml:space="preserve"> </w:t>
      </w:r>
      <w:r w:rsidRPr="00A46A66">
        <w:rPr>
          <w:rFonts w:ascii="Lato" w:hAnsi="Lato" w:cs="Tahoma"/>
          <w:color w:val="000000" w:themeColor="text1"/>
          <w:sz w:val="20"/>
        </w:rPr>
        <w:t>współpracy</w:t>
      </w:r>
      <w:r w:rsidRPr="00A46A66">
        <w:rPr>
          <w:rFonts w:ascii="Lato" w:hAnsi="Lato" w:cs="Tahoma"/>
          <w:color w:val="000000" w:themeColor="text1"/>
          <w:spacing w:val="-9"/>
          <w:sz w:val="20"/>
        </w:rPr>
        <w:t xml:space="preserve"> </w:t>
      </w:r>
      <w:r w:rsidRPr="00A46A66">
        <w:rPr>
          <w:rFonts w:ascii="Lato" w:hAnsi="Lato" w:cs="Tahoma"/>
          <w:color w:val="000000" w:themeColor="text1"/>
          <w:sz w:val="20"/>
        </w:rPr>
        <w:t>w</w:t>
      </w:r>
      <w:r w:rsidRPr="00A46A66">
        <w:rPr>
          <w:rFonts w:ascii="Lato" w:hAnsi="Lato" w:cs="Tahoma"/>
          <w:color w:val="000000" w:themeColor="text1"/>
          <w:spacing w:val="-9"/>
          <w:sz w:val="20"/>
        </w:rPr>
        <w:t xml:space="preserve"> </w:t>
      </w:r>
      <w:r w:rsidRPr="00A46A66">
        <w:rPr>
          <w:rFonts w:ascii="Lato" w:hAnsi="Lato" w:cs="Tahoma"/>
          <w:color w:val="000000" w:themeColor="text1"/>
          <w:sz w:val="20"/>
        </w:rPr>
        <w:t>zakresie</w:t>
      </w:r>
      <w:r w:rsidRPr="00A46A66">
        <w:rPr>
          <w:rFonts w:ascii="Lato" w:hAnsi="Lato" w:cs="Tahoma"/>
          <w:color w:val="000000" w:themeColor="text1"/>
          <w:spacing w:val="-8"/>
          <w:sz w:val="20"/>
        </w:rPr>
        <w:t xml:space="preserve"> </w:t>
      </w:r>
      <w:r w:rsidRPr="00A46A66">
        <w:rPr>
          <w:rFonts w:ascii="Lato" w:hAnsi="Lato" w:cs="Tahoma"/>
          <w:color w:val="000000" w:themeColor="text1"/>
          <w:sz w:val="20"/>
        </w:rPr>
        <w:t>udzielania</w:t>
      </w:r>
      <w:r w:rsidRPr="00A46A66">
        <w:rPr>
          <w:rFonts w:ascii="Lato" w:hAnsi="Lato" w:cs="Tahoma"/>
          <w:color w:val="000000" w:themeColor="text1"/>
          <w:spacing w:val="-9"/>
          <w:sz w:val="20"/>
        </w:rPr>
        <w:t xml:space="preserve"> </w:t>
      </w:r>
      <w:r w:rsidRPr="00A46A66">
        <w:rPr>
          <w:rFonts w:ascii="Lato" w:hAnsi="Lato" w:cs="Tahoma"/>
          <w:color w:val="000000" w:themeColor="text1"/>
          <w:sz w:val="20"/>
        </w:rPr>
        <w:t>zamówień</w:t>
      </w:r>
      <w:r w:rsidRPr="00A46A66">
        <w:rPr>
          <w:rFonts w:ascii="Lato" w:hAnsi="Lato" w:cs="Tahoma"/>
          <w:color w:val="000000" w:themeColor="text1"/>
          <w:spacing w:val="-8"/>
          <w:sz w:val="20"/>
        </w:rPr>
        <w:t xml:space="preserve"> </w:t>
      </w:r>
      <w:r w:rsidRPr="00A46A66">
        <w:rPr>
          <w:rFonts w:ascii="Lato" w:hAnsi="Lato" w:cs="Tahoma"/>
          <w:color w:val="000000" w:themeColor="text1"/>
          <w:sz w:val="20"/>
        </w:rPr>
        <w:t xml:space="preserve">szczegółowych ze strony Wykonawcy ………………….(imię i nazwisko) …………….(e-mail)………..tel. kontaktowy (…………) </w:t>
      </w:r>
    </w:p>
    <w:p w14:paraId="09DF0031" w14:textId="01752F05" w:rsidR="00FA3B1A" w:rsidRPr="00A46A66" w:rsidRDefault="00FA3B1A" w:rsidP="00FA3B1A">
      <w:pPr>
        <w:pStyle w:val="Bezodstpw1"/>
        <w:numPr>
          <w:ilvl w:val="3"/>
          <w:numId w:val="8"/>
        </w:numPr>
        <w:tabs>
          <w:tab w:val="clear" w:pos="1800"/>
        </w:tabs>
        <w:spacing w:line="360" w:lineRule="auto"/>
        <w:ind w:left="284" w:hanging="284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color w:val="000000" w:themeColor="text1"/>
          <w:sz w:val="20"/>
          <w:szCs w:val="20"/>
        </w:rPr>
        <w:t xml:space="preserve">Zamawiający będzie zgłaszał reklamacje, za pośrednictwem poczty elektronicznej, na adres e- mail: ……………………. Wykonawcy, </w:t>
      </w:r>
    </w:p>
    <w:p w14:paraId="7CFC3305" w14:textId="77777777" w:rsidR="003F0687" w:rsidRPr="00A46A66" w:rsidRDefault="003F0687" w:rsidP="000B0361">
      <w:pPr>
        <w:pStyle w:val="Bezodstpw1"/>
        <w:spacing w:line="360" w:lineRule="auto"/>
        <w:jc w:val="left"/>
        <w:rPr>
          <w:rFonts w:ascii="Lato" w:hAnsi="Lato" w:cs="Tahoma"/>
          <w:sz w:val="20"/>
          <w:szCs w:val="20"/>
        </w:rPr>
      </w:pPr>
    </w:p>
    <w:p w14:paraId="723E42BF" w14:textId="77777777" w:rsidR="006234BF" w:rsidRPr="00A46A66" w:rsidRDefault="006234BF" w:rsidP="000B0361">
      <w:p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>Do niniejszej oferty załączamy:</w:t>
      </w:r>
    </w:p>
    <w:p w14:paraId="59938402" w14:textId="77777777" w:rsidR="006234BF" w:rsidRPr="00A46A66" w:rsidRDefault="0069513D" w:rsidP="000B0361">
      <w:pPr>
        <w:numPr>
          <w:ilvl w:val="0"/>
          <w:numId w:val="18"/>
        </w:num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>______________________________</w:t>
      </w:r>
    </w:p>
    <w:p w14:paraId="49EE630B" w14:textId="4F5F0DBC" w:rsidR="00ED1043" w:rsidRPr="00A46A66" w:rsidRDefault="002C0A11" w:rsidP="00282730">
      <w:pPr>
        <w:numPr>
          <w:ilvl w:val="0"/>
          <w:numId w:val="18"/>
        </w:numPr>
        <w:spacing w:line="360" w:lineRule="auto"/>
        <w:jc w:val="both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>______________________________</w:t>
      </w:r>
    </w:p>
    <w:p w14:paraId="595A79E8" w14:textId="77777777" w:rsidR="00281B51" w:rsidRPr="00A46A66" w:rsidRDefault="00281B51" w:rsidP="000B0361">
      <w:pPr>
        <w:spacing w:line="360" w:lineRule="auto"/>
        <w:ind w:right="282"/>
        <w:rPr>
          <w:rFonts w:ascii="Lato" w:hAnsi="Lato" w:cs="Tahoma"/>
          <w:sz w:val="20"/>
          <w:szCs w:val="20"/>
        </w:rPr>
      </w:pPr>
    </w:p>
    <w:p w14:paraId="7F039C1C" w14:textId="23778C4D" w:rsidR="00281B51" w:rsidRPr="00A46A66" w:rsidRDefault="00281B51" w:rsidP="000B0361">
      <w:pPr>
        <w:spacing w:line="360" w:lineRule="auto"/>
        <w:ind w:right="282"/>
        <w:rPr>
          <w:rFonts w:ascii="Lato" w:hAnsi="Lato" w:cs="Tahoma"/>
          <w:sz w:val="20"/>
          <w:szCs w:val="20"/>
        </w:rPr>
      </w:pPr>
      <w:r w:rsidRPr="00A46A66">
        <w:rPr>
          <w:rFonts w:ascii="Lato" w:hAnsi="Lato" w:cs="Tahoma"/>
          <w:sz w:val="20"/>
          <w:szCs w:val="20"/>
        </w:rPr>
        <w:t>_____________, dnia ___</w:t>
      </w:r>
      <w:r w:rsidR="009747D8" w:rsidRPr="00A46A66">
        <w:rPr>
          <w:rFonts w:ascii="Lato" w:hAnsi="Lato" w:cs="Tahoma"/>
          <w:sz w:val="20"/>
          <w:szCs w:val="20"/>
        </w:rPr>
        <w:t>.</w:t>
      </w:r>
      <w:r w:rsidRPr="00A46A66">
        <w:rPr>
          <w:rFonts w:ascii="Lato" w:hAnsi="Lato" w:cs="Tahoma"/>
          <w:sz w:val="20"/>
          <w:szCs w:val="20"/>
        </w:rPr>
        <w:t>___</w:t>
      </w:r>
      <w:r w:rsidR="009747D8" w:rsidRPr="00A46A66">
        <w:rPr>
          <w:rFonts w:ascii="Lato" w:hAnsi="Lato" w:cs="Tahoma"/>
          <w:sz w:val="20"/>
          <w:szCs w:val="20"/>
        </w:rPr>
        <w:t>.</w:t>
      </w:r>
      <w:r w:rsidRPr="00A46A66">
        <w:rPr>
          <w:rFonts w:ascii="Lato" w:hAnsi="Lato" w:cs="Tahoma"/>
          <w:sz w:val="20"/>
          <w:szCs w:val="20"/>
        </w:rPr>
        <w:t>20</w:t>
      </w:r>
      <w:r w:rsidR="008E1EEC" w:rsidRPr="00A46A66">
        <w:rPr>
          <w:rFonts w:ascii="Lato" w:hAnsi="Lato" w:cs="Tahoma"/>
          <w:sz w:val="20"/>
          <w:szCs w:val="20"/>
        </w:rPr>
        <w:t>2</w:t>
      </w:r>
      <w:r w:rsidR="009F3CAA" w:rsidRPr="00A46A66">
        <w:rPr>
          <w:rFonts w:ascii="Lato" w:hAnsi="Lato" w:cs="Tahoma"/>
          <w:sz w:val="20"/>
          <w:szCs w:val="20"/>
        </w:rPr>
        <w:t>6</w:t>
      </w:r>
      <w:r w:rsidRPr="00A46A66">
        <w:rPr>
          <w:rFonts w:ascii="Lato" w:hAnsi="Lato" w:cs="Tahoma"/>
          <w:sz w:val="20"/>
          <w:szCs w:val="20"/>
        </w:rPr>
        <w:t xml:space="preserve"> r.</w:t>
      </w:r>
    </w:p>
    <w:p w14:paraId="73E716C0" w14:textId="0360B99E" w:rsidR="008D4F09" w:rsidRPr="00A46A66" w:rsidRDefault="008D4F09" w:rsidP="000B0361">
      <w:pPr>
        <w:spacing w:line="360" w:lineRule="auto"/>
        <w:ind w:right="282"/>
        <w:rPr>
          <w:rFonts w:ascii="Lato" w:hAnsi="Lato" w:cs="Tahoma"/>
          <w:sz w:val="20"/>
          <w:szCs w:val="20"/>
        </w:rPr>
      </w:pPr>
    </w:p>
    <w:p w14:paraId="3134340C" w14:textId="0C9EBADE" w:rsidR="008D4F09" w:rsidRPr="00A46A66" w:rsidRDefault="008D4F09" w:rsidP="000B0361">
      <w:pPr>
        <w:spacing w:line="360" w:lineRule="auto"/>
        <w:ind w:right="282"/>
        <w:rPr>
          <w:rFonts w:ascii="Lato" w:hAnsi="Lato" w:cs="Tahoma"/>
          <w:i/>
          <w:iCs/>
          <w:sz w:val="20"/>
          <w:szCs w:val="20"/>
        </w:rPr>
      </w:pPr>
      <w:r w:rsidRPr="00A46A66">
        <w:rPr>
          <w:rFonts w:ascii="Lato" w:hAnsi="Lato" w:cs="Tahoma"/>
          <w:i/>
          <w:iCs/>
          <w:sz w:val="20"/>
          <w:szCs w:val="20"/>
          <w:lang w:val="cs-CZ"/>
        </w:rPr>
        <w:t>Formularz należy opatrzyć kwalifikowanym podpisem elektronicznym, podpisem zaufanym lub podpisem osobistym (e-</w:t>
      </w:r>
      <w:r w:rsidR="00EA0B60" w:rsidRPr="00A46A66">
        <w:rPr>
          <w:rFonts w:ascii="Lato" w:hAnsi="Lato" w:cs="Tahoma"/>
          <w:i/>
          <w:iCs/>
          <w:sz w:val="20"/>
          <w:szCs w:val="20"/>
          <w:lang w:val="cs-CZ"/>
        </w:rPr>
        <w:t>dowód) osoby</w:t>
      </w:r>
      <w:r w:rsidRPr="00A46A66">
        <w:rPr>
          <w:rFonts w:ascii="Lato" w:hAnsi="Lato" w:cs="Tahoma"/>
          <w:i/>
          <w:iCs/>
          <w:sz w:val="20"/>
          <w:szCs w:val="20"/>
          <w:lang w:val="cs-CZ"/>
        </w:rPr>
        <w:t>/osób uprawnionych do reprezentowania Wykonawcy/Wykonawców</w:t>
      </w:r>
    </w:p>
    <w:sectPr w:rsidR="008D4F09" w:rsidRPr="00A46A66" w:rsidSect="00A113D8">
      <w:headerReference w:type="default" r:id="rId9"/>
      <w:footerReference w:type="default" r:id="rId10"/>
      <w:pgSz w:w="11905" w:h="16837"/>
      <w:pgMar w:top="1560" w:right="1417" w:bottom="1135" w:left="1417" w:header="708" w:footer="23" w:gutter="0"/>
      <w:cols w:space="708"/>
      <w:docGrid w:linePitch="24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B48E7" w14:textId="77777777" w:rsidR="00EA4D8E" w:rsidRDefault="00EA4D8E">
      <w:r>
        <w:separator/>
      </w:r>
    </w:p>
  </w:endnote>
  <w:endnote w:type="continuationSeparator" w:id="0">
    <w:p w14:paraId="3D647EA1" w14:textId="77777777" w:rsidR="00EA4D8E" w:rsidRDefault="00EA4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A2ADA" w14:textId="77777777" w:rsidR="00566BA9" w:rsidRPr="00566BA9" w:rsidRDefault="00566BA9" w:rsidP="00566BA9">
    <w:pPr>
      <w:pStyle w:val="Stopka"/>
      <w:pBdr>
        <w:top w:val="single" w:sz="4" w:space="1" w:color="D9D9D9"/>
      </w:pBdr>
      <w:jc w:val="right"/>
      <w:rPr>
        <w:rFonts w:ascii="Garamond" w:hAnsi="Garamond"/>
        <w:b/>
        <w:i/>
        <w:sz w:val="12"/>
        <w:szCs w:val="12"/>
      </w:rPr>
    </w:pPr>
  </w:p>
  <w:p w14:paraId="7EAAE0CE" w14:textId="77777777" w:rsidR="00294B76" w:rsidRDefault="00294B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0C343" w14:textId="77777777" w:rsidR="00EA4D8E" w:rsidRDefault="00EA4D8E">
      <w:r>
        <w:separator/>
      </w:r>
    </w:p>
  </w:footnote>
  <w:footnote w:type="continuationSeparator" w:id="0">
    <w:p w14:paraId="447DEAC2" w14:textId="77777777" w:rsidR="00EA4D8E" w:rsidRDefault="00EA4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3C5B5" w14:textId="69C32CD6" w:rsidR="00AF2BBF" w:rsidRPr="00A46A66" w:rsidRDefault="00AF2BBF" w:rsidP="00E60D99">
    <w:pPr>
      <w:pStyle w:val="Bezodstpw"/>
      <w:jc w:val="right"/>
      <w:rPr>
        <w:rFonts w:ascii="Lato" w:hAnsi="Lato" w:cs="Tahoma"/>
        <w:b/>
        <w:bCs/>
        <w:iCs/>
        <w:sz w:val="20"/>
        <w:szCs w:val="20"/>
      </w:rPr>
    </w:pPr>
    <w:r w:rsidRPr="00A46A66">
      <w:rPr>
        <w:rFonts w:ascii="Lato" w:hAnsi="Lato" w:cs="Tahoma"/>
        <w:iCs/>
        <w:sz w:val="20"/>
        <w:szCs w:val="20"/>
      </w:rPr>
      <w:t xml:space="preserve">Postępowanie nr: </w:t>
    </w:r>
    <w:r w:rsidR="004A2503" w:rsidRPr="00A46A66">
      <w:rPr>
        <w:rFonts w:ascii="Lato" w:hAnsi="Lato" w:cs="Tahoma"/>
        <w:b/>
        <w:bCs/>
        <w:iCs/>
        <w:sz w:val="20"/>
        <w:szCs w:val="20"/>
      </w:rPr>
      <w:t>ZP-</w:t>
    </w:r>
    <w:r w:rsidR="00340568" w:rsidRPr="00A46A66">
      <w:rPr>
        <w:rFonts w:ascii="Lato" w:hAnsi="Lato" w:cs="Tahoma"/>
        <w:b/>
        <w:bCs/>
        <w:iCs/>
        <w:sz w:val="20"/>
        <w:szCs w:val="20"/>
      </w:rPr>
      <w:t>2</w:t>
    </w:r>
    <w:r w:rsidR="00062DC7" w:rsidRPr="00A46A66">
      <w:rPr>
        <w:rFonts w:ascii="Lato" w:hAnsi="Lato" w:cs="Tahoma"/>
        <w:b/>
        <w:bCs/>
        <w:iCs/>
        <w:sz w:val="20"/>
        <w:szCs w:val="20"/>
      </w:rPr>
      <w:t>/20</w:t>
    </w:r>
    <w:r w:rsidR="00A00F56" w:rsidRPr="00A46A66">
      <w:rPr>
        <w:rFonts w:ascii="Lato" w:hAnsi="Lato" w:cs="Tahoma"/>
        <w:b/>
        <w:bCs/>
        <w:iCs/>
        <w:sz w:val="20"/>
        <w:szCs w:val="20"/>
      </w:rPr>
      <w:t>2</w:t>
    </w:r>
    <w:r w:rsidR="0086153D" w:rsidRPr="00A46A66">
      <w:rPr>
        <w:rFonts w:ascii="Lato" w:hAnsi="Lato" w:cs="Tahoma"/>
        <w:b/>
        <w:bCs/>
        <w:i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A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00000A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9864DB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ahoma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209A2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  <w:kern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F09E71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6755F04"/>
    <w:multiLevelType w:val="hybridMultilevel"/>
    <w:tmpl w:val="CD3AAA14"/>
    <w:lvl w:ilvl="0" w:tplc="7E2AA17A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A107A8"/>
    <w:multiLevelType w:val="hybridMultilevel"/>
    <w:tmpl w:val="49469B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266744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C36B16"/>
    <w:multiLevelType w:val="hybridMultilevel"/>
    <w:tmpl w:val="27BA6C14"/>
    <w:lvl w:ilvl="0" w:tplc="681C70A4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</w:rPr>
    </w:lvl>
    <w:lvl w:ilvl="1" w:tplc="9FDEABF8">
      <w:start w:val="1"/>
      <w:numFmt w:val="decimal"/>
      <w:lvlText w:val="%2."/>
      <w:lvlJc w:val="left"/>
      <w:pPr>
        <w:ind w:left="1364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74B5482"/>
    <w:multiLevelType w:val="hybridMultilevel"/>
    <w:tmpl w:val="81F2A0A2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FA66981"/>
    <w:multiLevelType w:val="hybridMultilevel"/>
    <w:tmpl w:val="A07C5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9938DE"/>
    <w:multiLevelType w:val="hybridMultilevel"/>
    <w:tmpl w:val="68A644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D4B54"/>
    <w:multiLevelType w:val="hybridMultilevel"/>
    <w:tmpl w:val="6308AAC0"/>
    <w:lvl w:ilvl="0" w:tplc="70C6000E">
      <w:numFmt w:val="bullet"/>
      <w:lvlText w:val=""/>
      <w:lvlJc w:val="left"/>
      <w:pPr>
        <w:tabs>
          <w:tab w:val="num" w:pos="1114"/>
        </w:tabs>
        <w:ind w:left="1114" w:hanging="360"/>
      </w:pPr>
      <w:rPr>
        <w:rFonts w:ascii="Symbol" w:eastAsia="Times New Roman" w:hAnsi="Symbol" w:cs="Garamond" w:hint="default"/>
        <w:sz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5" w15:restartNumberingAfterBreak="0">
    <w:nsid w:val="2AD3208D"/>
    <w:multiLevelType w:val="hybridMultilevel"/>
    <w:tmpl w:val="35B6F732"/>
    <w:lvl w:ilvl="0" w:tplc="F738CDC0">
      <w:start w:val="1"/>
      <w:numFmt w:val="decimal"/>
      <w:lvlText w:val="%1)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C4F12EB"/>
    <w:multiLevelType w:val="hybridMultilevel"/>
    <w:tmpl w:val="4B380FEC"/>
    <w:lvl w:ilvl="0" w:tplc="87DA51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F42B0F"/>
    <w:multiLevelType w:val="hybridMultilevel"/>
    <w:tmpl w:val="3D542C74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2035EAC"/>
    <w:multiLevelType w:val="hybridMultilevel"/>
    <w:tmpl w:val="A0988F8E"/>
    <w:lvl w:ilvl="0" w:tplc="0415000F">
      <w:start w:val="1"/>
      <w:numFmt w:val="decimal"/>
      <w:lvlText w:val="%1."/>
      <w:lvlJc w:val="left"/>
      <w:pPr>
        <w:ind w:left="697" w:hanging="360"/>
      </w:pPr>
    </w:lvl>
    <w:lvl w:ilvl="1" w:tplc="04150019">
      <w:start w:val="1"/>
      <w:numFmt w:val="lowerLetter"/>
      <w:lvlText w:val="%2."/>
      <w:lvlJc w:val="left"/>
      <w:pPr>
        <w:ind w:left="1417" w:hanging="360"/>
      </w:pPr>
    </w:lvl>
    <w:lvl w:ilvl="2" w:tplc="0415001B">
      <w:start w:val="1"/>
      <w:numFmt w:val="lowerRoman"/>
      <w:lvlText w:val="%3."/>
      <w:lvlJc w:val="right"/>
      <w:pPr>
        <w:ind w:left="2137" w:hanging="180"/>
      </w:pPr>
    </w:lvl>
    <w:lvl w:ilvl="3" w:tplc="0415000F">
      <w:start w:val="1"/>
      <w:numFmt w:val="decimal"/>
      <w:lvlText w:val="%4."/>
      <w:lvlJc w:val="left"/>
      <w:pPr>
        <w:ind w:left="2857" w:hanging="360"/>
      </w:pPr>
    </w:lvl>
    <w:lvl w:ilvl="4" w:tplc="04150019">
      <w:start w:val="1"/>
      <w:numFmt w:val="lowerLetter"/>
      <w:lvlText w:val="%5."/>
      <w:lvlJc w:val="left"/>
      <w:pPr>
        <w:ind w:left="3577" w:hanging="360"/>
      </w:pPr>
    </w:lvl>
    <w:lvl w:ilvl="5" w:tplc="0415001B">
      <w:start w:val="1"/>
      <w:numFmt w:val="lowerRoman"/>
      <w:lvlText w:val="%6."/>
      <w:lvlJc w:val="right"/>
      <w:pPr>
        <w:ind w:left="4297" w:hanging="180"/>
      </w:pPr>
    </w:lvl>
    <w:lvl w:ilvl="6" w:tplc="0415000F">
      <w:start w:val="1"/>
      <w:numFmt w:val="decimal"/>
      <w:lvlText w:val="%7."/>
      <w:lvlJc w:val="left"/>
      <w:pPr>
        <w:ind w:left="5017" w:hanging="360"/>
      </w:pPr>
    </w:lvl>
    <w:lvl w:ilvl="7" w:tplc="04150019">
      <w:start w:val="1"/>
      <w:numFmt w:val="lowerLetter"/>
      <w:lvlText w:val="%8."/>
      <w:lvlJc w:val="left"/>
      <w:pPr>
        <w:ind w:left="5737" w:hanging="360"/>
      </w:pPr>
    </w:lvl>
    <w:lvl w:ilvl="8" w:tplc="0415001B">
      <w:start w:val="1"/>
      <w:numFmt w:val="lowerRoman"/>
      <w:lvlText w:val="%9."/>
      <w:lvlJc w:val="right"/>
      <w:pPr>
        <w:ind w:left="6457" w:hanging="180"/>
      </w:pPr>
    </w:lvl>
  </w:abstractNum>
  <w:abstractNum w:abstractNumId="19" w15:restartNumberingAfterBreak="0">
    <w:nsid w:val="36BB58B6"/>
    <w:multiLevelType w:val="hybridMultilevel"/>
    <w:tmpl w:val="65A6EB52"/>
    <w:lvl w:ilvl="0" w:tplc="480C6B6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B30E8F"/>
    <w:multiLevelType w:val="hybridMultilevel"/>
    <w:tmpl w:val="BB4A798E"/>
    <w:lvl w:ilvl="0" w:tplc="16B0C6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425426"/>
    <w:multiLevelType w:val="hybridMultilevel"/>
    <w:tmpl w:val="2E7E1752"/>
    <w:lvl w:ilvl="0" w:tplc="E482FD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18"/>
        <w:szCs w:val="18"/>
      </w:rPr>
    </w:lvl>
    <w:lvl w:ilvl="1" w:tplc="F796FC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A1FAD"/>
    <w:multiLevelType w:val="multilevel"/>
    <w:tmpl w:val="4926B428"/>
    <w:lvl w:ilvl="0">
      <w:start w:val="1"/>
      <w:numFmt w:val="upperRoman"/>
      <w:lvlText w:val="%1."/>
      <w:lvlJc w:val="left"/>
      <w:pPr>
        <w:ind w:left="4406" w:hanging="720"/>
      </w:pPr>
      <w:rPr>
        <w:rFonts w:ascii="Garamond" w:hAnsi="Garamond" w:hint="default"/>
        <w:b/>
        <w:strike w:val="0"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b/>
      </w:rPr>
    </w:lvl>
    <w:lvl w:ilvl="2">
      <w:start w:val="1"/>
      <w:numFmt w:val="decimal"/>
      <w:isLgl/>
      <w:lvlText w:val="%3."/>
      <w:lvlJc w:val="left"/>
      <w:pPr>
        <w:ind w:left="720" w:hanging="720"/>
      </w:pPr>
      <w:rPr>
        <w:rFonts w:ascii="Garamond" w:eastAsia="Times New Roman" w:hAnsi="Garamond" w:cs="Times New Roman"/>
        <w:b w:val="0"/>
        <w:i w:val="0"/>
        <w:color w:val="auto"/>
        <w:sz w:val="20"/>
        <w:szCs w:val="20"/>
      </w:rPr>
    </w:lvl>
    <w:lvl w:ilvl="3">
      <w:start w:val="1"/>
      <w:numFmt w:val="decimal"/>
      <w:isLgl/>
      <w:lvlText w:val="%4."/>
      <w:lvlJc w:val="left"/>
      <w:pPr>
        <w:ind w:left="2520" w:hanging="720"/>
      </w:pPr>
      <w:rPr>
        <w:rFonts w:ascii="Garamond" w:eastAsia="Times New Roman" w:hAnsi="Garamond" w:cs="Times New Roman"/>
        <w:b w:val="0"/>
        <w:color w:val="auto"/>
        <w:sz w:val="20"/>
        <w:szCs w:val="2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324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b/>
      </w:rPr>
    </w:lvl>
  </w:abstractNum>
  <w:abstractNum w:abstractNumId="23" w15:restartNumberingAfterBreak="0">
    <w:nsid w:val="495F73B2"/>
    <w:multiLevelType w:val="hybridMultilevel"/>
    <w:tmpl w:val="70C4A2E2"/>
    <w:lvl w:ilvl="0" w:tplc="49FE23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9742D55"/>
    <w:multiLevelType w:val="hybridMultilevel"/>
    <w:tmpl w:val="98EADEAA"/>
    <w:lvl w:ilvl="0" w:tplc="A37A2FA2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F01BE0"/>
    <w:multiLevelType w:val="hybridMultilevel"/>
    <w:tmpl w:val="07E2D4A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F930779"/>
    <w:multiLevelType w:val="hybridMultilevel"/>
    <w:tmpl w:val="11A2CC50"/>
    <w:lvl w:ilvl="0" w:tplc="0415000F">
      <w:start w:val="1"/>
      <w:numFmt w:val="decimal"/>
      <w:lvlText w:val="%1."/>
      <w:lvlJc w:val="left"/>
      <w:pPr>
        <w:ind w:left="1878" w:hanging="360"/>
      </w:pPr>
    </w:lvl>
    <w:lvl w:ilvl="1" w:tplc="04150011">
      <w:start w:val="1"/>
      <w:numFmt w:val="decimal"/>
      <w:lvlText w:val="%2)"/>
      <w:lvlJc w:val="left"/>
      <w:pPr>
        <w:ind w:left="259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318" w:hanging="180"/>
      </w:pPr>
    </w:lvl>
    <w:lvl w:ilvl="3" w:tplc="0415000F" w:tentative="1">
      <w:start w:val="1"/>
      <w:numFmt w:val="decimal"/>
      <w:lvlText w:val="%4."/>
      <w:lvlJc w:val="left"/>
      <w:pPr>
        <w:ind w:left="4038" w:hanging="360"/>
      </w:pPr>
    </w:lvl>
    <w:lvl w:ilvl="4" w:tplc="04150019" w:tentative="1">
      <w:start w:val="1"/>
      <w:numFmt w:val="lowerLetter"/>
      <w:lvlText w:val="%5."/>
      <w:lvlJc w:val="left"/>
      <w:pPr>
        <w:ind w:left="4758" w:hanging="360"/>
      </w:pPr>
    </w:lvl>
    <w:lvl w:ilvl="5" w:tplc="0415001B" w:tentative="1">
      <w:start w:val="1"/>
      <w:numFmt w:val="lowerRoman"/>
      <w:lvlText w:val="%6."/>
      <w:lvlJc w:val="right"/>
      <w:pPr>
        <w:ind w:left="5478" w:hanging="180"/>
      </w:pPr>
    </w:lvl>
    <w:lvl w:ilvl="6" w:tplc="0415000F" w:tentative="1">
      <w:start w:val="1"/>
      <w:numFmt w:val="decimal"/>
      <w:lvlText w:val="%7."/>
      <w:lvlJc w:val="left"/>
      <w:pPr>
        <w:ind w:left="6198" w:hanging="360"/>
      </w:pPr>
    </w:lvl>
    <w:lvl w:ilvl="7" w:tplc="04150019" w:tentative="1">
      <w:start w:val="1"/>
      <w:numFmt w:val="lowerLetter"/>
      <w:lvlText w:val="%8."/>
      <w:lvlJc w:val="left"/>
      <w:pPr>
        <w:ind w:left="6918" w:hanging="360"/>
      </w:pPr>
    </w:lvl>
    <w:lvl w:ilvl="8" w:tplc="0415001B" w:tentative="1">
      <w:start w:val="1"/>
      <w:numFmt w:val="lowerRoman"/>
      <w:lvlText w:val="%9."/>
      <w:lvlJc w:val="right"/>
      <w:pPr>
        <w:ind w:left="7638" w:hanging="180"/>
      </w:pPr>
    </w:lvl>
  </w:abstractNum>
  <w:abstractNum w:abstractNumId="27" w15:restartNumberingAfterBreak="0">
    <w:nsid w:val="569F680E"/>
    <w:multiLevelType w:val="hybridMultilevel"/>
    <w:tmpl w:val="505C4278"/>
    <w:lvl w:ilvl="0" w:tplc="6FDCE9A8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D8B6A07"/>
    <w:multiLevelType w:val="hybridMultilevel"/>
    <w:tmpl w:val="CD0260B0"/>
    <w:lvl w:ilvl="0" w:tplc="0415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63185A77"/>
    <w:multiLevelType w:val="hybridMultilevel"/>
    <w:tmpl w:val="A852BECE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7E4572D"/>
    <w:multiLevelType w:val="hybridMultilevel"/>
    <w:tmpl w:val="8C44A158"/>
    <w:lvl w:ilvl="0" w:tplc="5A4EF184">
      <w:start w:val="1"/>
      <w:numFmt w:val="lowerLetter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A260645"/>
    <w:multiLevelType w:val="hybridMultilevel"/>
    <w:tmpl w:val="680299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9584A8C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F672352"/>
    <w:multiLevelType w:val="hybridMultilevel"/>
    <w:tmpl w:val="3C04F1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1F6849"/>
    <w:multiLevelType w:val="hybridMultilevel"/>
    <w:tmpl w:val="24F0868A"/>
    <w:lvl w:ilvl="0" w:tplc="D3D4244C">
      <w:start w:val="1"/>
      <w:numFmt w:val="bullet"/>
      <w:lvlText w:val=""/>
      <w:lvlJc w:val="left"/>
      <w:pPr>
        <w:ind w:left="1004" w:hanging="360"/>
      </w:pPr>
      <w:rPr>
        <w:rFonts w:ascii="Webdings" w:hAnsi="Web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8E541A8"/>
    <w:multiLevelType w:val="hybridMultilevel"/>
    <w:tmpl w:val="8DE050CA"/>
    <w:lvl w:ilvl="0" w:tplc="0D000A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C371193"/>
    <w:multiLevelType w:val="hybridMultilevel"/>
    <w:tmpl w:val="2A30DF42"/>
    <w:lvl w:ilvl="0" w:tplc="032E5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CDA10F8"/>
    <w:multiLevelType w:val="hybridMultilevel"/>
    <w:tmpl w:val="66FE81F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667AB2"/>
    <w:multiLevelType w:val="hybridMultilevel"/>
    <w:tmpl w:val="A3A80DF4"/>
    <w:lvl w:ilvl="0" w:tplc="870C429E">
      <w:start w:val="2"/>
      <w:numFmt w:val="decimal"/>
      <w:lvlText w:val="%1."/>
      <w:lvlJc w:val="left"/>
      <w:pPr>
        <w:ind w:left="720" w:hanging="360"/>
      </w:pPr>
      <w:rPr>
        <w:rFonts w:eastAsia="Times New Roman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905198">
    <w:abstractNumId w:val="0"/>
  </w:num>
  <w:num w:numId="2" w16cid:durableId="310838681">
    <w:abstractNumId w:val="1"/>
  </w:num>
  <w:num w:numId="3" w16cid:durableId="1892577080">
    <w:abstractNumId w:val="2"/>
  </w:num>
  <w:num w:numId="4" w16cid:durableId="1935160917">
    <w:abstractNumId w:val="3"/>
  </w:num>
  <w:num w:numId="5" w16cid:durableId="1749378579">
    <w:abstractNumId w:val="4"/>
  </w:num>
  <w:num w:numId="6" w16cid:durableId="345669173">
    <w:abstractNumId w:val="5"/>
  </w:num>
  <w:num w:numId="7" w16cid:durableId="1726685085">
    <w:abstractNumId w:val="6"/>
  </w:num>
  <w:num w:numId="8" w16cid:durableId="1245990144">
    <w:abstractNumId w:val="7"/>
  </w:num>
  <w:num w:numId="9" w16cid:durableId="661782648">
    <w:abstractNumId w:val="10"/>
  </w:num>
  <w:num w:numId="10" w16cid:durableId="1885099576">
    <w:abstractNumId w:val="21"/>
  </w:num>
  <w:num w:numId="11" w16cid:durableId="2146897193">
    <w:abstractNumId w:val="16"/>
  </w:num>
  <w:num w:numId="12" w16cid:durableId="1863938516">
    <w:abstractNumId w:val="23"/>
  </w:num>
  <w:num w:numId="13" w16cid:durableId="1078942560">
    <w:abstractNumId w:val="19"/>
  </w:num>
  <w:num w:numId="14" w16cid:durableId="229074043">
    <w:abstractNumId w:val="14"/>
  </w:num>
  <w:num w:numId="15" w16cid:durableId="669605459">
    <w:abstractNumId w:val="27"/>
  </w:num>
  <w:num w:numId="16" w16cid:durableId="1568958374">
    <w:abstractNumId w:val="22"/>
  </w:num>
  <w:num w:numId="17" w16cid:durableId="2095663109">
    <w:abstractNumId w:val="33"/>
  </w:num>
  <w:num w:numId="18" w16cid:durableId="800221824">
    <w:abstractNumId w:val="35"/>
  </w:num>
  <w:num w:numId="19" w16cid:durableId="678238203">
    <w:abstractNumId w:val="31"/>
  </w:num>
  <w:num w:numId="20" w16cid:durableId="911550251">
    <w:abstractNumId w:val="9"/>
  </w:num>
  <w:num w:numId="21" w16cid:durableId="1354110510">
    <w:abstractNumId w:val="36"/>
  </w:num>
  <w:num w:numId="22" w16cid:durableId="2028286968">
    <w:abstractNumId w:val="20"/>
  </w:num>
  <w:num w:numId="23" w16cid:durableId="1546529560">
    <w:abstractNumId w:val="28"/>
  </w:num>
  <w:num w:numId="24" w16cid:durableId="1848789958">
    <w:abstractNumId w:val="25"/>
  </w:num>
  <w:num w:numId="25" w16cid:durableId="1064371869">
    <w:abstractNumId w:val="15"/>
  </w:num>
  <w:num w:numId="26" w16cid:durableId="190993674">
    <w:abstractNumId w:val="32"/>
  </w:num>
  <w:num w:numId="27" w16cid:durableId="1060177403">
    <w:abstractNumId w:val="8"/>
  </w:num>
  <w:num w:numId="28" w16cid:durableId="146368916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87874427">
    <w:abstractNumId w:val="24"/>
  </w:num>
  <w:num w:numId="30" w16cid:durableId="380054496">
    <w:abstractNumId w:val="30"/>
  </w:num>
  <w:num w:numId="31" w16cid:durableId="1523781881">
    <w:abstractNumId w:val="29"/>
  </w:num>
  <w:num w:numId="32" w16cid:durableId="665136938">
    <w:abstractNumId w:val="38"/>
  </w:num>
  <w:num w:numId="33" w16cid:durableId="1372150884">
    <w:abstractNumId w:val="34"/>
  </w:num>
  <w:num w:numId="34" w16cid:durableId="37053683">
    <w:abstractNumId w:val="17"/>
  </w:num>
  <w:num w:numId="35" w16cid:durableId="87384913">
    <w:abstractNumId w:val="11"/>
  </w:num>
  <w:num w:numId="36" w16cid:durableId="6783896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95441337">
    <w:abstractNumId w:val="13"/>
  </w:num>
  <w:num w:numId="38" w16cid:durableId="2077583087">
    <w:abstractNumId w:val="12"/>
  </w:num>
  <w:num w:numId="39" w16cid:durableId="112670586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275"/>
    <w:rsid w:val="00002BC8"/>
    <w:rsid w:val="00003CE1"/>
    <w:rsid w:val="00006549"/>
    <w:rsid w:val="000367FE"/>
    <w:rsid w:val="00037E09"/>
    <w:rsid w:val="00054CC6"/>
    <w:rsid w:val="00062DC7"/>
    <w:rsid w:val="000637BD"/>
    <w:rsid w:val="00071E13"/>
    <w:rsid w:val="00076F0B"/>
    <w:rsid w:val="000774F2"/>
    <w:rsid w:val="00081C2D"/>
    <w:rsid w:val="000860DB"/>
    <w:rsid w:val="000904EA"/>
    <w:rsid w:val="000917E5"/>
    <w:rsid w:val="00094DB2"/>
    <w:rsid w:val="000A2548"/>
    <w:rsid w:val="000B0361"/>
    <w:rsid w:val="000D0715"/>
    <w:rsid w:val="000D4BC4"/>
    <w:rsid w:val="000D65A3"/>
    <w:rsid w:val="000E2C59"/>
    <w:rsid w:val="000E534F"/>
    <w:rsid w:val="000F6AE5"/>
    <w:rsid w:val="001073B1"/>
    <w:rsid w:val="001202E6"/>
    <w:rsid w:val="00137030"/>
    <w:rsid w:val="001421BA"/>
    <w:rsid w:val="00146ED8"/>
    <w:rsid w:val="00150ACC"/>
    <w:rsid w:val="00157F53"/>
    <w:rsid w:val="00170676"/>
    <w:rsid w:val="0018428C"/>
    <w:rsid w:val="001903E4"/>
    <w:rsid w:val="00191057"/>
    <w:rsid w:val="001A03A7"/>
    <w:rsid w:val="001A0B4F"/>
    <w:rsid w:val="001B14A8"/>
    <w:rsid w:val="001B6575"/>
    <w:rsid w:val="001C3441"/>
    <w:rsid w:val="001C4FB0"/>
    <w:rsid w:val="001D4E8A"/>
    <w:rsid w:val="001E4DFF"/>
    <w:rsid w:val="001F28C9"/>
    <w:rsid w:val="001F6236"/>
    <w:rsid w:val="002021D9"/>
    <w:rsid w:val="0021515A"/>
    <w:rsid w:val="002332B7"/>
    <w:rsid w:val="00236EC3"/>
    <w:rsid w:val="00241934"/>
    <w:rsid w:val="002538E1"/>
    <w:rsid w:val="002602F2"/>
    <w:rsid w:val="00260C23"/>
    <w:rsid w:val="00281B51"/>
    <w:rsid w:val="002824ED"/>
    <w:rsid w:val="00282730"/>
    <w:rsid w:val="00293B9D"/>
    <w:rsid w:val="00294B76"/>
    <w:rsid w:val="00297F99"/>
    <w:rsid w:val="002A264A"/>
    <w:rsid w:val="002B6DD5"/>
    <w:rsid w:val="002C0A11"/>
    <w:rsid w:val="002C5327"/>
    <w:rsid w:val="002C746B"/>
    <w:rsid w:val="002D01F8"/>
    <w:rsid w:val="002D4E6A"/>
    <w:rsid w:val="002E6513"/>
    <w:rsid w:val="002F10F2"/>
    <w:rsid w:val="002F39F6"/>
    <w:rsid w:val="002F7D21"/>
    <w:rsid w:val="00301DD8"/>
    <w:rsid w:val="00301EAB"/>
    <w:rsid w:val="00302C8B"/>
    <w:rsid w:val="003400A5"/>
    <w:rsid w:val="00340568"/>
    <w:rsid w:val="00365AF0"/>
    <w:rsid w:val="00382452"/>
    <w:rsid w:val="003A4DDF"/>
    <w:rsid w:val="003B182B"/>
    <w:rsid w:val="003C05F8"/>
    <w:rsid w:val="003C6E30"/>
    <w:rsid w:val="003F0687"/>
    <w:rsid w:val="003F0D0A"/>
    <w:rsid w:val="00427F36"/>
    <w:rsid w:val="00430130"/>
    <w:rsid w:val="00430E28"/>
    <w:rsid w:val="00450DBB"/>
    <w:rsid w:val="00451910"/>
    <w:rsid w:val="00462E07"/>
    <w:rsid w:val="004821A7"/>
    <w:rsid w:val="00496758"/>
    <w:rsid w:val="004A2503"/>
    <w:rsid w:val="004B4FB2"/>
    <w:rsid w:val="004C2787"/>
    <w:rsid w:val="004C3662"/>
    <w:rsid w:val="004D180C"/>
    <w:rsid w:val="004E454D"/>
    <w:rsid w:val="004E6F4C"/>
    <w:rsid w:val="004F03D0"/>
    <w:rsid w:val="005058CE"/>
    <w:rsid w:val="0051051D"/>
    <w:rsid w:val="00513390"/>
    <w:rsid w:val="005330E6"/>
    <w:rsid w:val="005373B3"/>
    <w:rsid w:val="00543CB6"/>
    <w:rsid w:val="00560A45"/>
    <w:rsid w:val="00566BA9"/>
    <w:rsid w:val="005712CD"/>
    <w:rsid w:val="005812AE"/>
    <w:rsid w:val="00582759"/>
    <w:rsid w:val="005C0F0D"/>
    <w:rsid w:val="005C5635"/>
    <w:rsid w:val="005D0FBC"/>
    <w:rsid w:val="005F0015"/>
    <w:rsid w:val="005F5C88"/>
    <w:rsid w:val="0062109D"/>
    <w:rsid w:val="00621922"/>
    <w:rsid w:val="006234BF"/>
    <w:rsid w:val="00632564"/>
    <w:rsid w:val="0063478B"/>
    <w:rsid w:val="0069513D"/>
    <w:rsid w:val="006A291C"/>
    <w:rsid w:val="006B0374"/>
    <w:rsid w:val="006B333E"/>
    <w:rsid w:val="006B7E85"/>
    <w:rsid w:val="006C0AE7"/>
    <w:rsid w:val="006C0B99"/>
    <w:rsid w:val="006C33DB"/>
    <w:rsid w:val="006C714B"/>
    <w:rsid w:val="006E1E89"/>
    <w:rsid w:val="006E441B"/>
    <w:rsid w:val="00704359"/>
    <w:rsid w:val="00736AB1"/>
    <w:rsid w:val="00740D92"/>
    <w:rsid w:val="0074219F"/>
    <w:rsid w:val="00747DF1"/>
    <w:rsid w:val="00752EC5"/>
    <w:rsid w:val="007530B7"/>
    <w:rsid w:val="00767115"/>
    <w:rsid w:val="00771AA0"/>
    <w:rsid w:val="007904A6"/>
    <w:rsid w:val="00791FBF"/>
    <w:rsid w:val="007A24AE"/>
    <w:rsid w:val="007A24BC"/>
    <w:rsid w:val="007A3BC2"/>
    <w:rsid w:val="007A78EC"/>
    <w:rsid w:val="007B3BF9"/>
    <w:rsid w:val="007B4527"/>
    <w:rsid w:val="007C366D"/>
    <w:rsid w:val="007C6DDE"/>
    <w:rsid w:val="007C7608"/>
    <w:rsid w:val="007D0C9F"/>
    <w:rsid w:val="007D59B5"/>
    <w:rsid w:val="007E6900"/>
    <w:rsid w:val="007F123C"/>
    <w:rsid w:val="007F133E"/>
    <w:rsid w:val="008002B1"/>
    <w:rsid w:val="008021A2"/>
    <w:rsid w:val="00824571"/>
    <w:rsid w:val="0082669F"/>
    <w:rsid w:val="00837E60"/>
    <w:rsid w:val="00841C7E"/>
    <w:rsid w:val="0084338E"/>
    <w:rsid w:val="0084670C"/>
    <w:rsid w:val="008545A9"/>
    <w:rsid w:val="0086153D"/>
    <w:rsid w:val="00862418"/>
    <w:rsid w:val="00864912"/>
    <w:rsid w:val="00865DA0"/>
    <w:rsid w:val="00866CA6"/>
    <w:rsid w:val="00867CD3"/>
    <w:rsid w:val="00892958"/>
    <w:rsid w:val="00893CDB"/>
    <w:rsid w:val="008958F8"/>
    <w:rsid w:val="00896A6A"/>
    <w:rsid w:val="008D1413"/>
    <w:rsid w:val="008D1FE7"/>
    <w:rsid w:val="008D4F09"/>
    <w:rsid w:val="008E0014"/>
    <w:rsid w:val="008E1EEC"/>
    <w:rsid w:val="008E7B95"/>
    <w:rsid w:val="008F1B31"/>
    <w:rsid w:val="008F7281"/>
    <w:rsid w:val="008F7BD8"/>
    <w:rsid w:val="00911C77"/>
    <w:rsid w:val="009230DC"/>
    <w:rsid w:val="00923C61"/>
    <w:rsid w:val="00927B19"/>
    <w:rsid w:val="00927D9C"/>
    <w:rsid w:val="0096414D"/>
    <w:rsid w:val="009747D8"/>
    <w:rsid w:val="00986313"/>
    <w:rsid w:val="00994E3B"/>
    <w:rsid w:val="009E21E7"/>
    <w:rsid w:val="009F3CAA"/>
    <w:rsid w:val="009F41C6"/>
    <w:rsid w:val="009F70BA"/>
    <w:rsid w:val="00A00F56"/>
    <w:rsid w:val="00A0231C"/>
    <w:rsid w:val="00A04170"/>
    <w:rsid w:val="00A04F6D"/>
    <w:rsid w:val="00A06D30"/>
    <w:rsid w:val="00A113D8"/>
    <w:rsid w:val="00A17B9E"/>
    <w:rsid w:val="00A24764"/>
    <w:rsid w:val="00A327A1"/>
    <w:rsid w:val="00A46A66"/>
    <w:rsid w:val="00AB3517"/>
    <w:rsid w:val="00AD6DD3"/>
    <w:rsid w:val="00AF2BBF"/>
    <w:rsid w:val="00AF5275"/>
    <w:rsid w:val="00B07236"/>
    <w:rsid w:val="00B2133C"/>
    <w:rsid w:val="00B222A4"/>
    <w:rsid w:val="00B4310D"/>
    <w:rsid w:val="00B43B2F"/>
    <w:rsid w:val="00B64B91"/>
    <w:rsid w:val="00B80952"/>
    <w:rsid w:val="00B81EA2"/>
    <w:rsid w:val="00B85EC8"/>
    <w:rsid w:val="00B869E8"/>
    <w:rsid w:val="00BD45D0"/>
    <w:rsid w:val="00BD4DEF"/>
    <w:rsid w:val="00BE01AF"/>
    <w:rsid w:val="00BE221A"/>
    <w:rsid w:val="00BE33A9"/>
    <w:rsid w:val="00BF3497"/>
    <w:rsid w:val="00C1083F"/>
    <w:rsid w:val="00C11E44"/>
    <w:rsid w:val="00C14D6E"/>
    <w:rsid w:val="00C1601B"/>
    <w:rsid w:val="00C21D92"/>
    <w:rsid w:val="00C24D8B"/>
    <w:rsid w:val="00C36CB7"/>
    <w:rsid w:val="00C37643"/>
    <w:rsid w:val="00C41F93"/>
    <w:rsid w:val="00C42A1D"/>
    <w:rsid w:val="00C5041A"/>
    <w:rsid w:val="00C56143"/>
    <w:rsid w:val="00C6172A"/>
    <w:rsid w:val="00C6215C"/>
    <w:rsid w:val="00C65499"/>
    <w:rsid w:val="00C71CF5"/>
    <w:rsid w:val="00C83B13"/>
    <w:rsid w:val="00C90BF2"/>
    <w:rsid w:val="00C96A7E"/>
    <w:rsid w:val="00CA034A"/>
    <w:rsid w:val="00CA0F1F"/>
    <w:rsid w:val="00CB52E3"/>
    <w:rsid w:val="00CC0302"/>
    <w:rsid w:val="00D0182D"/>
    <w:rsid w:val="00D03880"/>
    <w:rsid w:val="00D17A1D"/>
    <w:rsid w:val="00D23261"/>
    <w:rsid w:val="00D268E7"/>
    <w:rsid w:val="00D30854"/>
    <w:rsid w:val="00D43E38"/>
    <w:rsid w:val="00D47188"/>
    <w:rsid w:val="00D56319"/>
    <w:rsid w:val="00D568F8"/>
    <w:rsid w:val="00D56A3E"/>
    <w:rsid w:val="00DB6C25"/>
    <w:rsid w:val="00DD5EC1"/>
    <w:rsid w:val="00DE1F95"/>
    <w:rsid w:val="00DE5A75"/>
    <w:rsid w:val="00E1750F"/>
    <w:rsid w:val="00E25938"/>
    <w:rsid w:val="00E33506"/>
    <w:rsid w:val="00E42890"/>
    <w:rsid w:val="00E56901"/>
    <w:rsid w:val="00E60D99"/>
    <w:rsid w:val="00E7163C"/>
    <w:rsid w:val="00E7262A"/>
    <w:rsid w:val="00E86564"/>
    <w:rsid w:val="00E86A69"/>
    <w:rsid w:val="00EA0B60"/>
    <w:rsid w:val="00EA119D"/>
    <w:rsid w:val="00EA4D8E"/>
    <w:rsid w:val="00EA5061"/>
    <w:rsid w:val="00EA5DFA"/>
    <w:rsid w:val="00EC6F7C"/>
    <w:rsid w:val="00ED02CD"/>
    <w:rsid w:val="00ED1043"/>
    <w:rsid w:val="00ED1ECE"/>
    <w:rsid w:val="00ED65B9"/>
    <w:rsid w:val="00EE11D6"/>
    <w:rsid w:val="00F22CEA"/>
    <w:rsid w:val="00F423FE"/>
    <w:rsid w:val="00F45B53"/>
    <w:rsid w:val="00F55EE9"/>
    <w:rsid w:val="00F631C0"/>
    <w:rsid w:val="00F778D5"/>
    <w:rsid w:val="00F87D86"/>
    <w:rsid w:val="00FA3B1A"/>
    <w:rsid w:val="00FA4145"/>
    <w:rsid w:val="00FB1F3D"/>
    <w:rsid w:val="00FB48C4"/>
    <w:rsid w:val="00FC04B1"/>
    <w:rsid w:val="00FC452A"/>
    <w:rsid w:val="00FD3477"/>
    <w:rsid w:val="00FD5657"/>
    <w:rsid w:val="00FE6403"/>
    <w:rsid w:val="00FE66F4"/>
    <w:rsid w:val="00FF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22686A2"/>
  <w15:docId w15:val="{CA8E3FCD-F7D9-4F7B-BD22-A29535932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E1E89"/>
    <w:pPr>
      <w:suppressAutoHyphens/>
    </w:pPr>
    <w:rPr>
      <w:kern w:val="1"/>
      <w:sz w:val="24"/>
      <w:szCs w:val="24"/>
      <w:lang w:eastAsia="ar-SA"/>
    </w:rPr>
  </w:style>
  <w:style w:type="paragraph" w:styleId="Nagwek1">
    <w:name w:val="heading 1"/>
    <w:next w:val="Tekstpodstawowy"/>
    <w:qFormat/>
    <w:rsid w:val="006E1E89"/>
    <w:pPr>
      <w:keepNext/>
      <w:widowControl w:val="0"/>
      <w:tabs>
        <w:tab w:val="num" w:pos="432"/>
      </w:tabs>
      <w:suppressAutoHyphens/>
      <w:spacing w:line="480" w:lineRule="auto"/>
      <w:ind w:left="432" w:hanging="432"/>
      <w:outlineLvl w:val="0"/>
    </w:pPr>
    <w:rPr>
      <w:rFonts w:ascii="Garamond" w:hAnsi="Garamond" w:cs="Tahoma"/>
      <w:b/>
      <w:bCs/>
      <w:kern w:val="1"/>
      <w:lang w:eastAsia="ar-SA"/>
    </w:rPr>
  </w:style>
  <w:style w:type="paragraph" w:styleId="Nagwek2">
    <w:name w:val="heading 2"/>
    <w:next w:val="Tekstpodstawowy"/>
    <w:qFormat/>
    <w:rsid w:val="006E1E89"/>
    <w:pPr>
      <w:keepNext/>
      <w:widowControl w:val="0"/>
      <w:tabs>
        <w:tab w:val="num" w:pos="576"/>
      </w:tabs>
      <w:suppressAutoHyphens/>
      <w:ind w:left="576" w:hanging="576"/>
      <w:jc w:val="center"/>
      <w:outlineLvl w:val="1"/>
    </w:pPr>
    <w:rPr>
      <w:rFonts w:ascii="Arial" w:eastAsia="Arial Unicode MS" w:hAnsi="Arial"/>
      <w:b/>
      <w:kern w:val="1"/>
      <w:lang w:eastAsia="ar-SA"/>
    </w:rPr>
  </w:style>
  <w:style w:type="paragraph" w:styleId="Nagwek4">
    <w:name w:val="heading 4"/>
    <w:next w:val="Tekstpodstawowy"/>
    <w:qFormat/>
    <w:rsid w:val="006E1E89"/>
    <w:pPr>
      <w:keepNext/>
      <w:widowControl w:val="0"/>
      <w:tabs>
        <w:tab w:val="num" w:pos="864"/>
      </w:tabs>
      <w:suppressAutoHyphens/>
      <w:ind w:left="5220" w:right="282"/>
      <w:jc w:val="right"/>
      <w:outlineLvl w:val="3"/>
    </w:pPr>
    <w:rPr>
      <w:rFonts w:ascii="Garamond" w:hAnsi="Garamond" w:cs="Tahoma"/>
      <w:b/>
      <w:smallCaps/>
      <w:kern w:val="1"/>
      <w:lang w:eastAsia="ar-SA"/>
    </w:rPr>
  </w:style>
  <w:style w:type="paragraph" w:styleId="Nagwek5">
    <w:name w:val="heading 5"/>
    <w:next w:val="Tekstpodstawowy"/>
    <w:qFormat/>
    <w:rsid w:val="006E1E89"/>
    <w:pPr>
      <w:keepNext/>
      <w:widowControl w:val="0"/>
      <w:pBdr>
        <w:top w:val="double" w:sz="1" w:space="1" w:color="000000"/>
        <w:left w:val="double" w:sz="1" w:space="1" w:color="000000"/>
        <w:bottom w:val="double" w:sz="1" w:space="1" w:color="000000"/>
        <w:right w:val="double" w:sz="1" w:space="14" w:color="000000"/>
      </w:pBdr>
      <w:tabs>
        <w:tab w:val="num" w:pos="1008"/>
      </w:tabs>
      <w:suppressAutoHyphens/>
      <w:ind w:left="1008" w:hanging="1008"/>
      <w:jc w:val="center"/>
      <w:outlineLvl w:val="4"/>
    </w:pPr>
    <w:rPr>
      <w:rFonts w:ascii="Garamond" w:hAnsi="Garamond" w:cs="Arial"/>
      <w:b/>
      <w:kern w:val="1"/>
      <w:sz w:val="26"/>
      <w:lang w:eastAsia="ar-SA"/>
    </w:rPr>
  </w:style>
  <w:style w:type="paragraph" w:styleId="Nagwek6">
    <w:name w:val="heading 6"/>
    <w:next w:val="Tekstpodstawowy"/>
    <w:qFormat/>
    <w:rsid w:val="006E1E89"/>
    <w:pPr>
      <w:keepNext/>
      <w:widowControl w:val="0"/>
      <w:pBdr>
        <w:top w:val="double" w:sz="1" w:space="1" w:color="000000"/>
        <w:left w:val="double" w:sz="1" w:space="1" w:color="000000"/>
        <w:bottom w:val="double" w:sz="1" w:space="1" w:color="000000"/>
        <w:right w:val="double" w:sz="1" w:space="14" w:color="000000"/>
      </w:pBdr>
      <w:shd w:val="clear" w:color="auto" w:fill="E0E0E0"/>
      <w:tabs>
        <w:tab w:val="num" w:pos="1152"/>
      </w:tabs>
      <w:suppressAutoHyphens/>
      <w:ind w:left="1152" w:hanging="1152"/>
      <w:jc w:val="center"/>
      <w:outlineLvl w:val="5"/>
    </w:pPr>
    <w:rPr>
      <w:rFonts w:ascii="Garamond" w:hAnsi="Garamond" w:cs="Tahoma"/>
      <w:b/>
      <w:caps/>
      <w:kern w:val="1"/>
      <w:sz w:val="40"/>
      <w:lang w:eastAsia="ar-SA"/>
    </w:rPr>
  </w:style>
  <w:style w:type="paragraph" w:styleId="Nagwek7">
    <w:name w:val="heading 7"/>
    <w:next w:val="Tekstpodstawowy"/>
    <w:qFormat/>
    <w:rsid w:val="006E1E89"/>
    <w:pPr>
      <w:keepNext/>
      <w:widowControl w:val="0"/>
      <w:shd w:val="clear" w:color="auto" w:fill="CCCCCC"/>
      <w:tabs>
        <w:tab w:val="num" w:pos="1296"/>
      </w:tabs>
      <w:suppressAutoHyphens/>
      <w:ind w:right="-1"/>
      <w:outlineLvl w:val="6"/>
    </w:pPr>
    <w:rPr>
      <w:rFonts w:ascii="Arial" w:hAnsi="Arial"/>
      <w:b/>
      <w:kern w:val="1"/>
      <w:sz w:val="28"/>
      <w:lang w:eastAsia="ar-SA"/>
    </w:rPr>
  </w:style>
  <w:style w:type="paragraph" w:styleId="Nagwek8">
    <w:name w:val="heading 8"/>
    <w:next w:val="Tekstpodstawowy"/>
    <w:qFormat/>
    <w:rsid w:val="006E1E89"/>
    <w:pPr>
      <w:keepNext/>
      <w:widowControl w:val="0"/>
      <w:tabs>
        <w:tab w:val="num" w:pos="1440"/>
      </w:tabs>
      <w:suppressAutoHyphens/>
      <w:ind w:left="1440" w:hanging="1440"/>
      <w:jc w:val="center"/>
      <w:outlineLvl w:val="7"/>
    </w:pPr>
    <w:rPr>
      <w:rFonts w:ascii="Arial" w:hAnsi="Arial"/>
      <w:b/>
      <w:kern w:val="1"/>
      <w:lang w:eastAsia="ar-SA"/>
    </w:rPr>
  </w:style>
  <w:style w:type="paragraph" w:styleId="Nagwek9">
    <w:name w:val="heading 9"/>
    <w:next w:val="Tekstpodstawowy"/>
    <w:qFormat/>
    <w:rsid w:val="006E1E89"/>
    <w:pPr>
      <w:keepNext/>
      <w:widowControl w:val="0"/>
      <w:tabs>
        <w:tab w:val="num" w:pos="1584"/>
      </w:tabs>
      <w:suppressAutoHyphens/>
      <w:ind w:right="-86"/>
      <w:jc w:val="right"/>
      <w:outlineLvl w:val="8"/>
    </w:pPr>
    <w:rPr>
      <w:rFonts w:ascii="Garamond" w:hAnsi="Garamond" w:cs="Tahoma"/>
      <w:b/>
      <w:smallCaps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6E1E89"/>
  </w:style>
  <w:style w:type="character" w:customStyle="1" w:styleId="Numerstrony1">
    <w:name w:val="Numer strony1"/>
    <w:rsid w:val="006E1E89"/>
  </w:style>
  <w:style w:type="character" w:customStyle="1" w:styleId="Nagwek1Znak">
    <w:name w:val="Nagłówek 1 Znak"/>
    <w:rsid w:val="006E1E89"/>
    <w:rPr>
      <w:rFonts w:ascii="Garamond" w:hAnsi="Garamond" w:cs="Tahoma"/>
      <w:b/>
      <w:bCs/>
      <w:sz w:val="24"/>
      <w:szCs w:val="24"/>
    </w:rPr>
  </w:style>
  <w:style w:type="character" w:customStyle="1" w:styleId="Nagwek2Znak">
    <w:name w:val="Nagłówek 2 Znak"/>
    <w:rsid w:val="006E1E89"/>
    <w:rPr>
      <w:rFonts w:ascii="Arial" w:eastAsia="Arial Unicode MS" w:hAnsi="Arial"/>
      <w:b/>
      <w:sz w:val="24"/>
    </w:rPr>
  </w:style>
  <w:style w:type="character" w:customStyle="1" w:styleId="Nagwek4Znak">
    <w:name w:val="Nagłówek 4 Znak"/>
    <w:rsid w:val="006E1E89"/>
    <w:rPr>
      <w:rFonts w:ascii="Garamond" w:hAnsi="Garamond" w:cs="Tahoma"/>
      <w:b/>
      <w:smallCaps/>
      <w:kern w:val="1"/>
      <w:sz w:val="24"/>
      <w:szCs w:val="24"/>
    </w:rPr>
  </w:style>
  <w:style w:type="character" w:customStyle="1" w:styleId="Nagwek5Znak">
    <w:name w:val="Nagłówek 5 Znak"/>
    <w:rsid w:val="006E1E89"/>
    <w:rPr>
      <w:rFonts w:ascii="Garamond" w:hAnsi="Garamond" w:cs="Arial"/>
      <w:b/>
      <w:kern w:val="1"/>
      <w:sz w:val="26"/>
      <w:szCs w:val="24"/>
    </w:rPr>
  </w:style>
  <w:style w:type="character" w:customStyle="1" w:styleId="Nagwek6Znak">
    <w:name w:val="Nagłówek 6 Znak"/>
    <w:rsid w:val="006E1E89"/>
    <w:rPr>
      <w:rFonts w:ascii="Garamond" w:hAnsi="Garamond" w:cs="Tahoma"/>
      <w:b/>
      <w:caps/>
      <w:kern w:val="1"/>
      <w:sz w:val="40"/>
      <w:szCs w:val="24"/>
    </w:rPr>
  </w:style>
  <w:style w:type="character" w:customStyle="1" w:styleId="Nagwek7Znak">
    <w:name w:val="Nagłówek 7 Znak"/>
    <w:rsid w:val="006E1E89"/>
    <w:rPr>
      <w:rFonts w:ascii="Arial" w:hAnsi="Arial"/>
      <w:b/>
      <w:sz w:val="28"/>
    </w:rPr>
  </w:style>
  <w:style w:type="character" w:customStyle="1" w:styleId="Nagwek8Znak">
    <w:name w:val="Nagłówek 8 Znak"/>
    <w:rsid w:val="006E1E89"/>
    <w:rPr>
      <w:rFonts w:ascii="Arial" w:hAnsi="Arial"/>
      <w:b/>
      <w:sz w:val="24"/>
    </w:rPr>
  </w:style>
  <w:style w:type="character" w:customStyle="1" w:styleId="Nagwek9Znak">
    <w:name w:val="Nagłówek 9 Znak"/>
    <w:rsid w:val="006E1E89"/>
    <w:rPr>
      <w:rFonts w:ascii="Garamond" w:hAnsi="Garamond" w:cs="Tahoma"/>
      <w:b/>
      <w:smallCaps/>
      <w:kern w:val="1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sid w:val="006E1E89"/>
    <w:rPr>
      <w:rFonts w:ascii="Arial" w:hAnsi="Arial"/>
    </w:rPr>
  </w:style>
  <w:style w:type="character" w:customStyle="1" w:styleId="Tekstpodstawowy2Znak">
    <w:name w:val="Tekst podstawowy 2 Znak"/>
    <w:rsid w:val="006E1E89"/>
    <w:rPr>
      <w:rFonts w:ascii="Arial" w:hAnsi="Arial" w:cs="Arial"/>
      <w:sz w:val="26"/>
    </w:rPr>
  </w:style>
  <w:style w:type="character" w:customStyle="1" w:styleId="TekstpodstawowyZnak">
    <w:name w:val="Tekst podstawowy Znak"/>
    <w:rsid w:val="006E1E89"/>
    <w:rPr>
      <w:rFonts w:ascii="Arial" w:hAnsi="Arial"/>
      <w:sz w:val="24"/>
    </w:rPr>
  </w:style>
  <w:style w:type="character" w:customStyle="1" w:styleId="Tekstpodstawowy3Znak">
    <w:name w:val="Tekst podstawowy 3 Znak"/>
    <w:rsid w:val="006E1E89"/>
    <w:rPr>
      <w:rFonts w:cs="Tahoma"/>
      <w:sz w:val="24"/>
    </w:rPr>
  </w:style>
  <w:style w:type="character" w:customStyle="1" w:styleId="TytuZnak">
    <w:name w:val="Tytuł Znak"/>
    <w:rsid w:val="006E1E89"/>
    <w:rPr>
      <w:rFonts w:ascii="Bookman Old Style" w:hAnsi="Bookman Old Style"/>
      <w:b/>
      <w:sz w:val="32"/>
    </w:rPr>
  </w:style>
  <w:style w:type="character" w:customStyle="1" w:styleId="Odwoaniedelikatne1">
    <w:name w:val="Odwołanie delikatne1"/>
    <w:rsid w:val="006E1E89"/>
    <w:rPr>
      <w:smallCaps/>
      <w:color w:val="C0504D"/>
      <w:u w:val="single"/>
    </w:rPr>
  </w:style>
  <w:style w:type="character" w:customStyle="1" w:styleId="Odwoanieintensywne1">
    <w:name w:val="Odwołanie intensywne1"/>
    <w:rsid w:val="006E1E89"/>
    <w:rPr>
      <w:b/>
      <w:bCs/>
      <w:smallCaps/>
      <w:color w:val="C0504D"/>
      <w:spacing w:val="5"/>
      <w:u w:val="single"/>
    </w:rPr>
  </w:style>
  <w:style w:type="character" w:customStyle="1" w:styleId="Tekstpodstawowywcity3Znak">
    <w:name w:val="Tekst podstawowy wcięty 3 Znak"/>
    <w:rsid w:val="006E1E89"/>
    <w:rPr>
      <w:sz w:val="16"/>
      <w:szCs w:val="16"/>
    </w:rPr>
  </w:style>
  <w:style w:type="character" w:customStyle="1" w:styleId="Tytuksiki1">
    <w:name w:val="Tytuł książki1"/>
    <w:rsid w:val="006E1E89"/>
    <w:rPr>
      <w:b/>
      <w:bCs/>
      <w:smallCaps/>
      <w:spacing w:val="5"/>
    </w:rPr>
  </w:style>
  <w:style w:type="character" w:customStyle="1" w:styleId="ListLabel1">
    <w:name w:val="ListLabel 1"/>
    <w:rsid w:val="006E1E89"/>
    <w:rPr>
      <w:color w:val="00000A"/>
      <w:sz w:val="16"/>
      <w:szCs w:val="16"/>
    </w:rPr>
  </w:style>
  <w:style w:type="character" w:customStyle="1" w:styleId="ListLabel2">
    <w:name w:val="ListLabel 2"/>
    <w:rsid w:val="006E1E89"/>
    <w:rPr>
      <w:rFonts w:cs="Courier New"/>
    </w:rPr>
  </w:style>
  <w:style w:type="character" w:customStyle="1" w:styleId="ListLabel3">
    <w:name w:val="ListLabel 3"/>
    <w:rsid w:val="006E1E89"/>
    <w:rPr>
      <w:rFonts w:cs="Times New Roman"/>
      <w:b/>
      <w:color w:val="00000A"/>
    </w:rPr>
  </w:style>
  <w:style w:type="character" w:customStyle="1" w:styleId="ListLabel4">
    <w:name w:val="ListLabel 4"/>
    <w:rsid w:val="006E1E89"/>
    <w:rPr>
      <w:rFonts w:eastAsia="Times New Roman" w:cs="Tahoma"/>
      <w:b/>
      <w:sz w:val="26"/>
    </w:rPr>
  </w:style>
  <w:style w:type="character" w:customStyle="1" w:styleId="ListLabel5">
    <w:name w:val="ListLabel 5"/>
    <w:rsid w:val="006E1E89"/>
    <w:rPr>
      <w:b/>
    </w:rPr>
  </w:style>
  <w:style w:type="paragraph" w:customStyle="1" w:styleId="Nagwek10">
    <w:name w:val="Nagłówek1"/>
    <w:next w:val="Tekstpodstawowy"/>
    <w:rsid w:val="006E1E89"/>
    <w:pPr>
      <w:keepNext/>
      <w:widowControl w:val="0"/>
      <w:tabs>
        <w:tab w:val="center" w:pos="4536"/>
        <w:tab w:val="right" w:pos="9072"/>
      </w:tabs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ar-SA"/>
    </w:rPr>
  </w:style>
  <w:style w:type="paragraph" w:styleId="Tekstpodstawowy">
    <w:name w:val="Body Text"/>
    <w:rsid w:val="006E1E89"/>
    <w:pPr>
      <w:widowControl w:val="0"/>
      <w:suppressAutoHyphens/>
      <w:ind w:right="-1"/>
    </w:pPr>
    <w:rPr>
      <w:rFonts w:ascii="Arial" w:hAnsi="Arial"/>
      <w:kern w:val="1"/>
      <w:lang w:eastAsia="ar-SA"/>
    </w:rPr>
  </w:style>
  <w:style w:type="paragraph" w:styleId="Lista">
    <w:name w:val="List"/>
    <w:basedOn w:val="Tekstpodstawowy"/>
    <w:rsid w:val="006E1E89"/>
    <w:rPr>
      <w:rFonts w:cs="Tahoma"/>
    </w:rPr>
  </w:style>
  <w:style w:type="paragraph" w:customStyle="1" w:styleId="Podpis1">
    <w:name w:val="Podpis1"/>
    <w:basedOn w:val="Normalny"/>
    <w:rsid w:val="006E1E89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6E1E89"/>
    <w:pPr>
      <w:suppressLineNumbers/>
    </w:pPr>
    <w:rPr>
      <w:rFonts w:cs="Tahoma"/>
    </w:rPr>
  </w:style>
  <w:style w:type="paragraph" w:customStyle="1" w:styleId="Default">
    <w:name w:val="Default"/>
    <w:rsid w:val="006E1E89"/>
    <w:pPr>
      <w:suppressAutoHyphens/>
    </w:pPr>
    <w:rPr>
      <w:rFonts w:ascii="Lucida Sans Unicode" w:hAnsi="Lucida Sans Unicode" w:cs="Lucida Sans Unicode"/>
      <w:color w:val="000000"/>
      <w:kern w:val="1"/>
      <w:sz w:val="24"/>
      <w:szCs w:val="24"/>
      <w:lang w:eastAsia="ar-SA"/>
    </w:rPr>
  </w:style>
  <w:style w:type="paragraph" w:styleId="Stopka">
    <w:name w:val="footer"/>
    <w:link w:val="StopkaZnak"/>
    <w:uiPriority w:val="99"/>
    <w:rsid w:val="006E1E89"/>
    <w:pPr>
      <w:widowControl w:val="0"/>
      <w:suppressLineNumbers/>
      <w:tabs>
        <w:tab w:val="center" w:pos="4536"/>
        <w:tab w:val="right" w:pos="9072"/>
      </w:tabs>
      <w:suppressAutoHyphens/>
    </w:pPr>
    <w:rPr>
      <w:kern w:val="1"/>
      <w:lang w:eastAsia="ar-SA"/>
    </w:rPr>
  </w:style>
  <w:style w:type="paragraph" w:customStyle="1" w:styleId="Tekstprzypisudolnego1">
    <w:name w:val="Tekst przypisu dolnego1"/>
    <w:rsid w:val="006E1E89"/>
    <w:pPr>
      <w:widowControl w:val="0"/>
      <w:suppressAutoHyphens/>
    </w:pPr>
    <w:rPr>
      <w:rFonts w:ascii="Arial" w:hAnsi="Arial"/>
      <w:kern w:val="1"/>
      <w:lang w:eastAsia="ar-SA"/>
    </w:rPr>
  </w:style>
  <w:style w:type="paragraph" w:customStyle="1" w:styleId="Tekstpodstawowy21">
    <w:name w:val="Tekst podstawowy 21"/>
    <w:rsid w:val="006E1E89"/>
    <w:pPr>
      <w:widowControl w:val="0"/>
      <w:suppressAutoHyphens/>
      <w:ind w:right="-1"/>
    </w:pPr>
    <w:rPr>
      <w:rFonts w:ascii="Arial" w:hAnsi="Arial" w:cs="Arial"/>
      <w:kern w:val="1"/>
      <w:sz w:val="26"/>
      <w:lang w:eastAsia="ar-SA"/>
    </w:rPr>
  </w:style>
  <w:style w:type="paragraph" w:customStyle="1" w:styleId="Tekstpodstawowy31">
    <w:name w:val="Tekst podstawowy 31"/>
    <w:rsid w:val="006E1E89"/>
    <w:pPr>
      <w:widowControl w:val="0"/>
      <w:suppressAutoHyphens/>
      <w:ind w:right="-1"/>
      <w:jc w:val="both"/>
    </w:pPr>
    <w:rPr>
      <w:rFonts w:cs="Tahoma"/>
      <w:kern w:val="1"/>
      <w:lang w:eastAsia="ar-SA"/>
    </w:rPr>
  </w:style>
  <w:style w:type="paragraph" w:styleId="Tytu">
    <w:name w:val="Title"/>
    <w:next w:val="Podtytu"/>
    <w:link w:val="TytuZnak1"/>
    <w:qFormat/>
    <w:rsid w:val="006E1E89"/>
    <w:pPr>
      <w:widowControl w:val="0"/>
      <w:suppressAutoHyphens/>
      <w:jc w:val="center"/>
    </w:pPr>
    <w:rPr>
      <w:rFonts w:ascii="Bookman Old Style" w:hAnsi="Bookman Old Style"/>
      <w:b/>
      <w:bCs/>
      <w:kern w:val="1"/>
      <w:sz w:val="32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6E1E89"/>
    <w:pPr>
      <w:jc w:val="center"/>
    </w:pPr>
    <w:rPr>
      <w:i/>
      <w:iCs/>
    </w:rPr>
  </w:style>
  <w:style w:type="paragraph" w:customStyle="1" w:styleId="NormalnyWeb1">
    <w:name w:val="Normalny (Web)1"/>
    <w:rsid w:val="006E1E89"/>
    <w:pPr>
      <w:widowControl w:val="0"/>
      <w:suppressAutoHyphens/>
    </w:pPr>
    <w:rPr>
      <w:kern w:val="1"/>
      <w:lang w:eastAsia="ar-SA"/>
    </w:rPr>
  </w:style>
  <w:style w:type="paragraph" w:customStyle="1" w:styleId="pkt">
    <w:name w:val="pkt"/>
    <w:rsid w:val="006E1E89"/>
    <w:pPr>
      <w:widowControl w:val="0"/>
      <w:suppressAutoHyphens/>
      <w:spacing w:before="60" w:after="60"/>
      <w:ind w:left="851" w:hanging="295"/>
      <w:jc w:val="both"/>
    </w:pPr>
    <w:rPr>
      <w:kern w:val="1"/>
      <w:lang w:eastAsia="ar-SA"/>
    </w:rPr>
  </w:style>
  <w:style w:type="paragraph" w:customStyle="1" w:styleId="Tekstblokowy1">
    <w:name w:val="Tekst blokowy1"/>
    <w:rsid w:val="006E1E89"/>
    <w:pPr>
      <w:widowControl w:val="0"/>
      <w:shd w:val="clear" w:color="auto" w:fill="F3F3F3"/>
      <w:suppressAutoHyphens/>
      <w:ind w:left="709" w:right="-1" w:hanging="709"/>
      <w:jc w:val="center"/>
    </w:pPr>
    <w:rPr>
      <w:rFonts w:ascii="Garamond" w:hAnsi="Garamond" w:cs="Tahoma"/>
      <w:b/>
      <w:kern w:val="1"/>
      <w:lang w:eastAsia="ar-SA"/>
    </w:rPr>
  </w:style>
  <w:style w:type="paragraph" w:customStyle="1" w:styleId="Tekstpodstawowywcity21">
    <w:name w:val="Tekst podstawowy wcięty 21"/>
    <w:rsid w:val="006E1E89"/>
    <w:pPr>
      <w:widowControl w:val="0"/>
      <w:tabs>
        <w:tab w:val="left" w:pos="720"/>
      </w:tabs>
      <w:suppressAutoHyphens/>
      <w:ind w:left="360" w:hanging="360"/>
    </w:pPr>
    <w:rPr>
      <w:rFonts w:ascii="Arial" w:hAnsi="Arial"/>
      <w:kern w:val="1"/>
      <w:lang w:eastAsia="ar-SA"/>
    </w:rPr>
  </w:style>
  <w:style w:type="paragraph" w:customStyle="1" w:styleId="Adreszwrotnynakopercie1">
    <w:name w:val="Adres zwrotny na kopercie1"/>
    <w:rsid w:val="006E1E89"/>
    <w:pPr>
      <w:widowControl w:val="0"/>
      <w:suppressAutoHyphens/>
    </w:pPr>
    <w:rPr>
      <w:rFonts w:ascii="Garamond" w:hAnsi="Garamond" w:cs="Arial"/>
      <w:kern w:val="1"/>
      <w:sz w:val="22"/>
      <w:lang w:eastAsia="ar-SA"/>
    </w:rPr>
  </w:style>
  <w:style w:type="paragraph" w:customStyle="1" w:styleId="Bezodstpw1">
    <w:name w:val="Bez odstępów1"/>
    <w:rsid w:val="006E1E89"/>
    <w:pPr>
      <w:suppressAutoHyphens/>
      <w:jc w:val="both"/>
    </w:pPr>
    <w:rPr>
      <w:rFonts w:eastAsia="Calibri"/>
      <w:kern w:val="1"/>
      <w:sz w:val="24"/>
      <w:szCs w:val="22"/>
      <w:lang w:eastAsia="ar-SA"/>
    </w:rPr>
  </w:style>
  <w:style w:type="paragraph" w:customStyle="1" w:styleId="Tekstpodstawowywcity31">
    <w:name w:val="Tekst podstawowy wcięty 31"/>
    <w:rsid w:val="006E1E89"/>
    <w:pPr>
      <w:widowControl w:val="0"/>
      <w:suppressAutoHyphens/>
      <w:spacing w:after="120"/>
      <w:ind w:left="283"/>
    </w:pPr>
    <w:rPr>
      <w:kern w:val="1"/>
      <w:sz w:val="16"/>
      <w:szCs w:val="16"/>
      <w:lang w:eastAsia="ar-SA"/>
    </w:rPr>
  </w:style>
  <w:style w:type="paragraph" w:customStyle="1" w:styleId="tekstinpunktowanie">
    <w:name w:val="tekst inż punktowanie"/>
    <w:rsid w:val="006E1E89"/>
    <w:pPr>
      <w:widowControl w:val="0"/>
      <w:suppressAutoHyphens/>
    </w:pPr>
    <w:rPr>
      <w:kern w:val="1"/>
      <w:lang w:eastAsia="ar-SA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rsid w:val="006E1E89"/>
    <w:pPr>
      <w:widowControl w:val="0"/>
      <w:suppressAutoHyphens/>
    </w:pPr>
    <w:rPr>
      <w:rFonts w:ascii="Arial" w:hAnsi="Arial" w:cs="Arial"/>
      <w:kern w:val="1"/>
      <w:lang w:eastAsia="ar-SA"/>
    </w:rPr>
  </w:style>
  <w:style w:type="paragraph" w:customStyle="1" w:styleId="a">
    <w:basedOn w:val="Normalny"/>
    <w:rsid w:val="00AF5275"/>
    <w:pPr>
      <w:suppressAutoHyphens w:val="0"/>
    </w:pPr>
    <w:rPr>
      <w:rFonts w:ascii="Arial" w:hAnsi="Arial" w:cs="Arial"/>
      <w:kern w:val="0"/>
      <w:lang w:eastAsia="pl-PL"/>
    </w:rPr>
  </w:style>
  <w:style w:type="paragraph" w:styleId="Bezodstpw">
    <w:name w:val="No Spacing"/>
    <w:qFormat/>
    <w:rsid w:val="001A03A7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1"/>
    <w:qFormat/>
    <w:rsid w:val="001A03A7"/>
    <w:pPr>
      <w:suppressAutoHyphens w:val="0"/>
      <w:ind w:left="708"/>
    </w:pPr>
    <w:rPr>
      <w:kern w:val="0"/>
      <w:szCs w:val="20"/>
      <w:lang w:eastAsia="pl-PL"/>
    </w:rPr>
  </w:style>
  <w:style w:type="character" w:customStyle="1" w:styleId="TytuZnak1">
    <w:name w:val="Tytuł Znak1"/>
    <w:link w:val="Tytu"/>
    <w:rsid w:val="00582759"/>
    <w:rPr>
      <w:rFonts w:ascii="Bookman Old Style" w:hAnsi="Bookman Old Style"/>
      <w:b/>
      <w:bCs/>
      <w:kern w:val="1"/>
      <w:sz w:val="32"/>
      <w:lang w:val="pl-PL" w:eastAsia="ar-SA" w:bidi="ar-SA"/>
    </w:rPr>
  </w:style>
  <w:style w:type="character" w:styleId="Odwoaniedelikatne">
    <w:name w:val="Subtle Reference"/>
    <w:qFormat/>
    <w:rsid w:val="008F7281"/>
    <w:rPr>
      <w:smallCaps/>
      <w:color w:val="C0504D"/>
      <w:u w:val="single"/>
    </w:rPr>
  </w:style>
  <w:style w:type="paragraph" w:customStyle="1" w:styleId="Styl1">
    <w:name w:val="Styl1"/>
    <w:basedOn w:val="Bezodstpw"/>
    <w:rsid w:val="008F7281"/>
    <w:pPr>
      <w:pBdr>
        <w:top w:val="double" w:sz="1" w:space="0" w:color="000000"/>
        <w:left w:val="double" w:sz="1" w:space="1" w:color="000000"/>
        <w:bottom w:val="double" w:sz="1" w:space="1" w:color="000000"/>
        <w:right w:val="double" w:sz="1" w:space="14" w:color="000000"/>
      </w:pBdr>
      <w:ind w:firstLine="709"/>
      <w:jc w:val="center"/>
    </w:pPr>
    <w:rPr>
      <w:kern w:val="144"/>
      <w:sz w:val="22"/>
    </w:rPr>
  </w:style>
  <w:style w:type="paragraph" w:customStyle="1" w:styleId="Styl2">
    <w:name w:val="Styl2"/>
    <w:basedOn w:val="Bezodstpw"/>
    <w:rsid w:val="008F7281"/>
    <w:pPr>
      <w:pBdr>
        <w:top w:val="double" w:sz="1" w:space="0" w:color="000000"/>
        <w:left w:val="double" w:sz="1" w:space="1" w:color="000000"/>
        <w:bottom w:val="double" w:sz="1" w:space="1" w:color="000000"/>
        <w:right w:val="double" w:sz="1" w:space="14" w:color="000000"/>
      </w:pBdr>
      <w:ind w:firstLine="709"/>
      <w:jc w:val="center"/>
    </w:pPr>
    <w:rPr>
      <w:kern w:val="144"/>
      <w:sz w:val="22"/>
    </w:rPr>
  </w:style>
  <w:style w:type="paragraph" w:customStyle="1" w:styleId="BodyTextIndent31">
    <w:name w:val="Body Text Indent 31"/>
    <w:basedOn w:val="Normalny"/>
    <w:rsid w:val="00B43B2F"/>
    <w:pPr>
      <w:suppressAutoHyphens w:val="0"/>
      <w:spacing w:line="360" w:lineRule="auto"/>
      <w:ind w:left="360" w:hanging="360"/>
    </w:pPr>
    <w:rPr>
      <w:rFonts w:ascii="Arial" w:hAnsi="Arial" w:cs="Arial"/>
      <w:b/>
      <w:bCs/>
      <w:kern w:val="0"/>
      <w:sz w:val="28"/>
      <w:szCs w:val="28"/>
      <w:u w:val="double"/>
      <w:lang w:eastAsia="pl-PL"/>
    </w:rPr>
  </w:style>
  <w:style w:type="paragraph" w:styleId="Nagwek">
    <w:name w:val="header"/>
    <w:basedOn w:val="Normalny"/>
    <w:rsid w:val="008D1413"/>
    <w:pPr>
      <w:tabs>
        <w:tab w:val="center" w:pos="4536"/>
        <w:tab w:val="right" w:pos="9072"/>
      </w:tabs>
    </w:pPr>
  </w:style>
  <w:style w:type="paragraph" w:customStyle="1" w:styleId="ZnakZnakZnakZnakZnakZnakZnakZnakZnakZnakZnakZnakZnakZnakZnakZnakZnakZnak0">
    <w:name w:val="Znak Znak Znak Znak Znak Znak Znak Znak Znak Znak Znak Znak Znak Znak Znak Znak Znak Znak"/>
    <w:basedOn w:val="Normalny"/>
    <w:rsid w:val="00704359"/>
    <w:pPr>
      <w:suppressAutoHyphens w:val="0"/>
    </w:pPr>
    <w:rPr>
      <w:rFonts w:ascii="Arial" w:hAnsi="Arial" w:cs="Arial"/>
      <w:kern w:val="0"/>
      <w:lang w:eastAsia="pl-PL"/>
    </w:rPr>
  </w:style>
  <w:style w:type="paragraph" w:styleId="Poprawka">
    <w:name w:val="Revision"/>
    <w:semiHidden/>
    <w:rsid w:val="007A24AE"/>
    <w:rPr>
      <w:sz w:val="24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791FBF"/>
    <w:pPr>
      <w:suppressAutoHyphens w:val="0"/>
    </w:pPr>
    <w:rPr>
      <w:rFonts w:ascii="Arial" w:hAnsi="Arial" w:cs="Arial"/>
      <w:kern w:val="0"/>
      <w:lang w:eastAsia="pl-PL"/>
    </w:rPr>
  </w:style>
  <w:style w:type="table" w:styleId="Tabela-Siatka">
    <w:name w:val="Table Grid"/>
    <w:basedOn w:val="Standardowy"/>
    <w:rsid w:val="00791FB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dtytuZnak">
    <w:name w:val="Podtytuł Znak"/>
    <w:link w:val="Podtytu"/>
    <w:rsid w:val="002D01F8"/>
    <w:rPr>
      <w:rFonts w:ascii="Arial" w:eastAsia="Arial Unicode MS" w:hAnsi="Arial" w:cs="Tahoma"/>
      <w:i/>
      <w:iCs/>
      <w:kern w:val="1"/>
      <w:sz w:val="28"/>
      <w:szCs w:val="28"/>
      <w:lang w:val="pl-PL" w:eastAsia="ar-SA" w:bidi="ar-SA"/>
    </w:rPr>
  </w:style>
  <w:style w:type="paragraph" w:customStyle="1" w:styleId="ZnakZnak16">
    <w:name w:val="Znak Znak16"/>
    <w:basedOn w:val="Normalny"/>
    <w:rsid w:val="002D01F8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3">
    <w:name w:val="Znak Znak3"/>
    <w:basedOn w:val="Normalny"/>
    <w:rsid w:val="00062DC7"/>
    <w:pPr>
      <w:suppressAutoHyphens w:val="0"/>
    </w:pPr>
    <w:rPr>
      <w:rFonts w:ascii="Arial" w:hAnsi="Arial" w:cs="Arial"/>
      <w:kern w:val="0"/>
      <w:lang w:eastAsia="pl-PL"/>
    </w:rPr>
  </w:style>
  <w:style w:type="character" w:customStyle="1" w:styleId="StopkaZnak">
    <w:name w:val="Stopka Znak"/>
    <w:link w:val="Stopka"/>
    <w:uiPriority w:val="99"/>
    <w:rsid w:val="00294B76"/>
    <w:rPr>
      <w:kern w:val="1"/>
      <w:lang w:eastAsia="ar-SA"/>
    </w:rPr>
  </w:style>
  <w:style w:type="character" w:styleId="Hipercze">
    <w:name w:val="Hyperlink"/>
    <w:unhideWhenUsed/>
    <w:rsid w:val="009E21E7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172A"/>
    <w:pPr>
      <w:suppressAutoHyphens w:val="0"/>
    </w:pPr>
    <w:rPr>
      <w:rFonts w:ascii="Arial" w:hAnsi="Arial"/>
      <w:kern w:val="0"/>
      <w:sz w:val="20"/>
      <w:szCs w:val="20"/>
      <w:lang w:eastAsia="pl-PL"/>
    </w:rPr>
  </w:style>
  <w:style w:type="character" w:customStyle="1" w:styleId="TekstprzypisudolnegoZnak1">
    <w:name w:val="Tekst przypisu dolnego Znak1"/>
    <w:rsid w:val="00C6172A"/>
    <w:rPr>
      <w:kern w:val="1"/>
      <w:lang w:eastAsia="ar-SA"/>
    </w:rPr>
  </w:style>
  <w:style w:type="character" w:customStyle="1" w:styleId="DeltaViewInsertion">
    <w:name w:val="DeltaView Insertion"/>
    <w:rsid w:val="00C6172A"/>
    <w:rPr>
      <w:b/>
      <w:i/>
      <w:spacing w:val="0"/>
    </w:rPr>
  </w:style>
  <w:style w:type="character" w:customStyle="1" w:styleId="AkapitzlistZnak">
    <w:name w:val="Akapit z listą Znak"/>
    <w:link w:val="Akapitzlist"/>
    <w:uiPriority w:val="34"/>
    <w:rsid w:val="00C6172A"/>
    <w:rPr>
      <w:sz w:val="24"/>
    </w:rPr>
  </w:style>
  <w:style w:type="paragraph" w:styleId="Tekstdymka">
    <w:name w:val="Balloon Text"/>
    <w:basedOn w:val="Normalny"/>
    <w:link w:val="TekstdymkaZnak"/>
    <w:rsid w:val="00994E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994E3B"/>
    <w:rPr>
      <w:rFonts w:ascii="Segoe UI" w:hAnsi="Segoe UI" w:cs="Segoe UI"/>
      <w:kern w:val="1"/>
      <w:sz w:val="18"/>
      <w:szCs w:val="18"/>
      <w:lang w:eastAsia="ar-SA"/>
    </w:rPr>
  </w:style>
  <w:style w:type="character" w:styleId="Odwoaniedokomentarza">
    <w:name w:val="annotation reference"/>
    <w:rsid w:val="00FE66F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E66F4"/>
    <w:rPr>
      <w:sz w:val="20"/>
      <w:szCs w:val="20"/>
    </w:rPr>
  </w:style>
  <w:style w:type="character" w:customStyle="1" w:styleId="TekstkomentarzaZnak">
    <w:name w:val="Tekst komentarza Znak"/>
    <w:link w:val="Tekstkomentarza"/>
    <w:rsid w:val="00FE66F4"/>
    <w:rPr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FE66F4"/>
    <w:rPr>
      <w:b/>
      <w:bCs/>
    </w:rPr>
  </w:style>
  <w:style w:type="character" w:customStyle="1" w:styleId="TematkomentarzaZnak">
    <w:name w:val="Temat komentarza Znak"/>
    <w:link w:val="Tematkomentarza"/>
    <w:rsid w:val="00FE66F4"/>
    <w:rPr>
      <w:b/>
      <w:bCs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5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19F9F-D5EE-469E-BC9B-FA243D395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2131</Words>
  <Characters>12790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Graphic1</vt:lpstr>
    </vt:vector>
  </TitlesOfParts>
  <Company>SZPITAL CZERNIAKOWSKI</Company>
  <LinksUpToDate>false</LinksUpToDate>
  <CharactersWithSpaces>14892</CharactersWithSpaces>
  <SharedDoc>false</SharedDoc>
  <HLinks>
    <vt:vector size="6" baseType="variant">
      <vt:variant>
        <vt:i4>4522050</vt:i4>
      </vt:variant>
      <vt:variant>
        <vt:i4>0</vt:i4>
      </vt:variant>
      <vt:variant>
        <vt:i4>0</vt:i4>
      </vt:variant>
      <vt:variant>
        <vt:i4>5</vt:i4>
      </vt:variant>
      <vt:variant>
        <vt:lpwstr>http://www.ms.gov.pl/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Graphic1</dc:title>
  <dc:subject/>
  <dc:creator>ALEKSANDRA.LANKIEWICZ-KLIMEK@sanepid.gov.pl</dc:creator>
  <cp:keywords/>
  <dc:description/>
  <cp:lastModifiedBy>WSSE Warszawa - ALEKSANDRA LANKIEWICZ-KLIMEK</cp:lastModifiedBy>
  <cp:revision>2</cp:revision>
  <cp:lastPrinted>2021-03-10T10:32:00Z</cp:lastPrinted>
  <dcterms:created xsi:type="dcterms:W3CDTF">2026-04-24T09:22:00Z</dcterms:created>
  <dcterms:modified xsi:type="dcterms:W3CDTF">2026-04-24T09:22:00Z</dcterms:modified>
</cp:coreProperties>
</file>